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514D3" w14:textId="40A22ECF" w:rsidR="008D704D" w:rsidRPr="004C392F" w:rsidRDefault="006C688B" w:rsidP="004C392F">
      <w:pPr>
        <w:pStyle w:val="Antrat2"/>
        <w:spacing w:before="0"/>
        <w:ind w:left="5103"/>
        <w:jc w:val="right"/>
        <w:rPr>
          <w:rFonts w:ascii="Times New Roman" w:eastAsia="Calibri" w:hAnsi="Times New Roman" w:cs="Times New Roman"/>
          <w:color w:val="000000" w:themeColor="text1"/>
          <w:sz w:val="20"/>
          <w:szCs w:val="22"/>
        </w:rPr>
      </w:pPr>
      <w:bookmarkStart w:id="0" w:name="_Ref38540913"/>
      <w:bookmarkStart w:id="1" w:name="_Ref38898051"/>
      <w:bookmarkStart w:id="2" w:name="_Ref38901392"/>
      <w:bookmarkStart w:id="3" w:name="_Toc108090428"/>
      <w:r w:rsidRPr="004C392F">
        <w:rPr>
          <w:rFonts w:ascii="Times New Roman" w:eastAsia="Calibri" w:hAnsi="Times New Roman" w:cs="Times New Roman"/>
          <w:color w:val="000000" w:themeColor="text1"/>
          <w:sz w:val="20"/>
          <w:szCs w:val="22"/>
        </w:rPr>
        <w:t xml:space="preserve">Pirkimo sąlygų </w:t>
      </w:r>
      <w:r w:rsidR="002B4654">
        <w:rPr>
          <w:rFonts w:ascii="Times New Roman" w:eastAsia="Calibri" w:hAnsi="Times New Roman" w:cs="Times New Roman"/>
          <w:color w:val="000000" w:themeColor="text1"/>
          <w:sz w:val="20"/>
          <w:szCs w:val="22"/>
        </w:rPr>
        <w:t>4</w:t>
      </w:r>
      <w:r w:rsidR="008D704D" w:rsidRPr="004C392F">
        <w:rPr>
          <w:rFonts w:ascii="Times New Roman" w:eastAsia="Calibri" w:hAnsi="Times New Roman" w:cs="Times New Roman"/>
          <w:color w:val="000000" w:themeColor="text1"/>
          <w:sz w:val="20"/>
          <w:szCs w:val="22"/>
        </w:rPr>
        <w:t xml:space="preserve"> priedas „Pasiūlymo forma“</w:t>
      </w:r>
      <w:bookmarkEnd w:id="0"/>
      <w:bookmarkEnd w:id="1"/>
      <w:bookmarkEnd w:id="2"/>
      <w:bookmarkEnd w:id="3"/>
      <w:r w:rsidR="00C42D64" w:rsidRPr="004C392F">
        <w:rPr>
          <w:rFonts w:ascii="Times New Roman" w:eastAsia="Calibri" w:hAnsi="Times New Roman" w:cs="Times New Roman"/>
          <w:color w:val="000000" w:themeColor="text1"/>
          <w:sz w:val="20"/>
          <w:szCs w:val="22"/>
        </w:rPr>
        <w:t xml:space="preserve"> </w:t>
      </w:r>
    </w:p>
    <w:p w14:paraId="7A10E480" w14:textId="482E974D" w:rsidR="000608EF" w:rsidRPr="004C392F" w:rsidRDefault="000608EF" w:rsidP="004C392F">
      <w:pPr>
        <w:spacing w:after="0" w:line="240" w:lineRule="auto"/>
        <w:rPr>
          <w:rFonts w:ascii="Times New Roman" w:hAnsi="Times New Roman" w:cs="Times New Roman"/>
          <w:b/>
          <w:bCs/>
          <w:color w:val="000000" w:themeColor="text1"/>
          <w:sz w:val="20"/>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1AC18279" w:rsidR="00E537D3" w:rsidRPr="00525D12" w:rsidRDefault="000608EF" w:rsidP="00525D12">
      <w:pPr>
        <w:pStyle w:val="Paantrat"/>
        <w:spacing w:after="0" w:line="240" w:lineRule="auto"/>
        <w:jc w:val="center"/>
        <w:rPr>
          <w:rFonts w:ascii="Times New Roman" w:hAnsi="Times New Roman" w:cs="Times New Roman"/>
          <w:b/>
          <w:bCs/>
          <w:color w:val="000000" w:themeColor="text1"/>
          <w:spacing w:val="0"/>
          <w:szCs w:val="22"/>
        </w:rPr>
      </w:pPr>
      <w:r w:rsidRPr="004C392F">
        <w:rPr>
          <w:rFonts w:ascii="Times New Roman" w:hAnsi="Times New Roman" w:cs="Times New Roman"/>
          <w:b/>
          <w:bCs/>
          <w:color w:val="000000" w:themeColor="text1"/>
          <w:spacing w:val="0"/>
          <w:szCs w:val="22"/>
        </w:rPr>
        <w:t>PASIŪLYMAS</w:t>
      </w:r>
    </w:p>
    <w:p w14:paraId="75C490A4" w14:textId="775DD943" w:rsidR="00BD00CF" w:rsidRPr="004C392F" w:rsidRDefault="004C392F" w:rsidP="00203725">
      <w:pPr>
        <w:spacing w:after="0" w:line="240" w:lineRule="auto"/>
        <w:jc w:val="center"/>
        <w:rPr>
          <w:rFonts w:ascii="Times New Roman" w:hAnsi="Times New Roman" w:cs="Times New Roman"/>
          <w:b/>
          <w:bCs/>
          <w:sz w:val="22"/>
          <w:szCs w:val="22"/>
          <w:lang w:eastAsia="en-US"/>
        </w:rPr>
      </w:pPr>
      <w:r w:rsidRPr="004C392F">
        <w:rPr>
          <w:rFonts w:ascii="Times New Roman" w:hAnsi="Times New Roman" w:cs="Times New Roman"/>
          <w:b/>
          <w:bCs/>
          <w:sz w:val="24"/>
          <w:szCs w:val="24"/>
          <w:lang w:eastAsia="en-US"/>
        </w:rPr>
        <w:t xml:space="preserve">DĖL </w:t>
      </w:r>
      <w:r w:rsidR="00493467" w:rsidRPr="00493467">
        <w:rPr>
          <w:rFonts w:ascii="Times New Roman" w:hAnsi="Times New Roman" w:cs="Times New Roman"/>
          <w:b/>
          <w:bCs/>
          <w:sz w:val="24"/>
          <w:szCs w:val="24"/>
          <w:lang w:eastAsia="en-US"/>
        </w:rPr>
        <w:t>MICROSOFT PROGRAMINĖS ĮRANGOS LICEN</w:t>
      </w:r>
      <w:r w:rsidR="003B3169">
        <w:rPr>
          <w:rFonts w:ascii="Times New Roman" w:hAnsi="Times New Roman" w:cs="Times New Roman"/>
          <w:b/>
          <w:bCs/>
          <w:sz w:val="24"/>
          <w:szCs w:val="24"/>
          <w:lang w:eastAsia="en-US"/>
        </w:rPr>
        <w:t>C</w:t>
      </w:r>
      <w:r w:rsidR="00493467" w:rsidRPr="00493467">
        <w:rPr>
          <w:rFonts w:ascii="Times New Roman" w:hAnsi="Times New Roman" w:cs="Times New Roman"/>
          <w:b/>
          <w:bCs/>
          <w:sz w:val="24"/>
          <w:szCs w:val="24"/>
          <w:lang w:eastAsia="en-US"/>
        </w:rPr>
        <w:t>IJŲ NUOMA</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20372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tblGrid>
      <w:tr w:rsidR="005C006A" w:rsidRPr="004C392F" w14:paraId="481720F5" w14:textId="77777777" w:rsidTr="00504EF8">
        <w:trPr>
          <w:trHeight w:val="491"/>
        </w:trPr>
        <w:tc>
          <w:tcPr>
            <w:tcW w:w="2065" w:type="dxa"/>
            <w:tcBorders>
              <w:bottom w:val="single" w:sz="4" w:space="0" w:color="auto"/>
            </w:tcBorders>
          </w:tcPr>
          <w:p w14:paraId="735612AB" w14:textId="71232255" w:rsidR="005C006A" w:rsidRPr="004C392F" w:rsidRDefault="005C006A" w:rsidP="005C006A">
            <w:pPr>
              <w:rPr>
                <w:rFonts w:hAnsi="Times New Roman" w:cs="Times New Roman"/>
                <w:sz w:val="22"/>
                <w:szCs w:val="22"/>
              </w:rPr>
            </w:pPr>
            <w:r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504EF8">
        <w:trPr>
          <w:trHeight w:val="395"/>
        </w:trPr>
        <w:tc>
          <w:tcPr>
            <w:tcW w:w="2065" w:type="dxa"/>
            <w:tcBorders>
              <w:top w:val="single" w:sz="4" w:space="0" w:color="auto"/>
            </w:tcBorders>
          </w:tcPr>
          <w:p w14:paraId="3A583424" w14:textId="2A570D1E" w:rsidR="00BD00CF" w:rsidRPr="004C392F" w:rsidRDefault="00BD00CF" w:rsidP="00BD00CF">
            <w:pPr>
              <w:rPr>
                <w:rFonts w:hAnsi="Times New Roman" w:cs="Times New Roman"/>
                <w:sz w:val="22"/>
                <w:szCs w:val="22"/>
              </w:rPr>
            </w:pPr>
            <w:r w:rsidRPr="004C392F">
              <w:rPr>
                <w:rFonts w:hAnsi="Times New Roman" w:cs="Times New Roman"/>
                <w:sz w:val="22"/>
                <w:szCs w:val="22"/>
                <w:vertAlign w:val="superscript"/>
              </w:rPr>
              <w:t>(Adresatas)</w:t>
            </w:r>
          </w:p>
        </w:tc>
      </w:tr>
    </w:tbl>
    <w:p w14:paraId="37B2FEDA" w14:textId="77777777" w:rsidR="000608EF" w:rsidRPr="004C392F" w:rsidRDefault="000608EF" w:rsidP="00E56BA8">
      <w:pPr>
        <w:spacing w:after="0" w:line="240" w:lineRule="auto"/>
        <w:rPr>
          <w:rFonts w:ascii="Times New Roman" w:hAnsi="Times New Roman" w:cs="Times New Roman"/>
          <w:sz w:val="22"/>
          <w:szCs w:val="22"/>
        </w:rPr>
      </w:pPr>
    </w:p>
    <w:p w14:paraId="250DE79C" w14:textId="2E8545E5" w:rsidR="000608E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4" w:name="_Toc329443224"/>
      <w:r w:rsidRPr="004C392F">
        <w:rPr>
          <w:rFonts w:ascii="Times New Roman" w:hAnsi="Times New Roman" w:cs="Times New Roman"/>
          <w:b/>
          <w:bCs/>
          <w:sz w:val="24"/>
          <w:szCs w:val="22"/>
        </w:rPr>
        <w:t>INFORMACIJA APIE TIEKĖJĄ</w:t>
      </w:r>
      <w:bookmarkEnd w:id="4"/>
      <w:r w:rsidR="007F4F75" w:rsidRPr="004C392F">
        <w:rPr>
          <w:rFonts w:ascii="Times New Roman" w:hAnsi="Times New Roman" w:cs="Times New Roman"/>
          <w:b/>
          <w:bCs/>
          <w:sz w:val="24"/>
          <w:szCs w:val="22"/>
        </w:rPr>
        <w:t>:</w:t>
      </w:r>
    </w:p>
    <w:p w14:paraId="0DD6D0EE" w14:textId="77777777" w:rsidR="006C00E3" w:rsidRDefault="006C00E3" w:rsidP="006C00E3">
      <w:pPr>
        <w:tabs>
          <w:tab w:val="left" w:pos="426"/>
        </w:tabs>
        <w:spacing w:after="0" w:line="240" w:lineRule="auto"/>
        <w:rPr>
          <w:rFonts w:ascii="Times New Roman" w:hAnsi="Times New Roman" w:cs="Times New Roman"/>
          <w:b/>
          <w:bCs/>
          <w:sz w:val="20"/>
          <w:szCs w:val="22"/>
        </w:rPr>
      </w:pPr>
    </w:p>
    <w:p w14:paraId="49D71F68" w14:textId="5A6C7524" w:rsidR="004C392F" w:rsidRPr="006C00E3" w:rsidRDefault="006C00E3" w:rsidP="006C00E3">
      <w:pPr>
        <w:tabs>
          <w:tab w:val="left" w:pos="426"/>
        </w:tabs>
        <w:spacing w:after="0" w:line="240" w:lineRule="auto"/>
        <w:jc w:val="center"/>
        <w:rPr>
          <w:rFonts w:ascii="Times New Roman" w:hAnsi="Times New Roman" w:cs="Times New Roman"/>
          <w:b/>
          <w:bCs/>
          <w:sz w:val="20"/>
          <w:szCs w:val="22"/>
        </w:rPr>
      </w:pPr>
      <w:r w:rsidRPr="006C00E3">
        <w:rPr>
          <w:rFonts w:ascii="Times New Roman" w:hAnsi="Times New Roman" w:cs="Times New Roman"/>
          <w:b/>
          <w:bCs/>
          <w:sz w:val="20"/>
          <w:szCs w:val="22"/>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78"/>
      </w:tblGrid>
      <w:tr w:rsidR="000608EF" w:rsidRPr="004C392F" w14:paraId="243CDD09" w14:textId="77777777" w:rsidTr="006B1913">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 xml:space="preserve">Tiekėjo arba </w:t>
            </w:r>
            <w:r w:rsidR="007F4F75" w:rsidRPr="004C392F">
              <w:rPr>
                <w:rFonts w:ascii="Times New Roman" w:hAnsi="Times New Roman" w:cs="Times New Roman"/>
                <w:sz w:val="22"/>
                <w:szCs w:val="22"/>
              </w:rPr>
              <w:t>ūkio subjektų</w:t>
            </w:r>
            <w:r w:rsidRPr="004C392F">
              <w:rPr>
                <w:rFonts w:ascii="Times New Roman" w:hAnsi="Times New Roman" w:cs="Times New Roman"/>
                <w:sz w:val="22"/>
                <w:szCs w:val="22"/>
              </w:rPr>
              <w:t xml:space="preserve"> grupės </w:t>
            </w:r>
            <w:r w:rsidR="007F4F75" w:rsidRPr="004C392F">
              <w:rPr>
                <w:rFonts w:ascii="Times New Roman" w:hAnsi="Times New Roman" w:cs="Times New Roman"/>
                <w:sz w:val="22"/>
                <w:szCs w:val="22"/>
              </w:rPr>
              <w:t>dalyvių</w:t>
            </w:r>
            <w:r w:rsidRPr="004C392F">
              <w:rPr>
                <w:rFonts w:ascii="Times New Roman" w:hAnsi="Times New Roman" w:cs="Times New Roman"/>
                <w:sz w:val="22"/>
                <w:szCs w:val="22"/>
              </w:rPr>
              <w:t xml:space="preserve"> pavadinimas (-ai)</w:t>
            </w:r>
            <w:r w:rsidR="00363134" w:rsidRPr="004C392F">
              <w:rPr>
                <w:rFonts w:ascii="Times New Roman" w:hAnsi="Times New Roman" w:cs="Times New Roman"/>
                <w:sz w:val="22"/>
                <w:szCs w:val="22"/>
              </w:rPr>
              <w:t xml:space="preserve">, juridinio asmens kodas (-ai) </w:t>
            </w:r>
            <w:r w:rsidR="00363134" w:rsidRPr="004C392F">
              <w:rPr>
                <w:rFonts w:ascii="Times New Roman" w:hAnsi="Times New Roman" w:cs="Times New Roman"/>
                <w:i/>
                <w:sz w:val="22"/>
                <w:szCs w:val="22"/>
              </w:rPr>
              <w:t>(jeigu pasiūlymą teikia fizinis asmuo – verslo ar individualios veiklos pažymėjimo Nr. ar pan.)</w:t>
            </w:r>
            <w:r w:rsidR="00363134" w:rsidRPr="004C392F">
              <w:rPr>
                <w:rFonts w:ascii="Times New Roman" w:hAnsi="Times New Roman" w:cs="Times New Roman"/>
                <w:iCs/>
                <w:sz w:val="22"/>
                <w:szCs w:val="22"/>
              </w:rPr>
              <w:t>, adresas (-ai)</w:t>
            </w:r>
          </w:p>
        </w:tc>
        <w:tc>
          <w:tcPr>
            <w:tcW w:w="4678" w:type="dxa"/>
            <w:tcBorders>
              <w:top w:val="single" w:sz="4" w:space="0" w:color="auto"/>
              <w:left w:val="single" w:sz="4" w:space="0" w:color="auto"/>
              <w:bottom w:val="single" w:sz="4" w:space="0" w:color="auto"/>
              <w:right w:val="single" w:sz="4" w:space="0" w:color="auto"/>
            </w:tcBorders>
          </w:tcPr>
          <w:p w14:paraId="095886ED"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4A6E51FE" w14:textId="77777777" w:rsidTr="006B1913">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4C392F" w:rsidRDefault="007F4F75" w:rsidP="00E56BA8">
            <w:pPr>
              <w:spacing w:after="0" w:line="240" w:lineRule="auto"/>
              <w:rPr>
                <w:rFonts w:ascii="Times New Roman" w:hAnsi="Times New Roman" w:cs="Times New Roman"/>
                <w:sz w:val="22"/>
                <w:szCs w:val="22"/>
              </w:rPr>
            </w:pP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grupės </w:t>
            </w:r>
            <w:r w:rsidRPr="004C392F">
              <w:rPr>
                <w:rFonts w:ascii="Times New Roman" w:eastAsia="Calibri" w:hAnsi="Times New Roman" w:cs="Times New Roman"/>
                <w:sz w:val="22"/>
                <w:szCs w:val="22"/>
              </w:rPr>
              <w:t>dalyvis</w:t>
            </w:r>
            <w:r w:rsidR="000608EF" w:rsidRPr="004C392F">
              <w:rPr>
                <w:rFonts w:ascii="Times New Roman" w:eastAsia="Calibri" w:hAnsi="Times New Roman" w:cs="Times New Roman"/>
                <w:sz w:val="22"/>
                <w:szCs w:val="22"/>
              </w:rPr>
              <w:t xml:space="preserve">, atstovaujantis arba vadovaujantis </w:t>
            </w: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grupei </w:t>
            </w:r>
            <w:r w:rsidR="000608EF" w:rsidRPr="004C392F">
              <w:rPr>
                <w:rFonts w:ascii="Times New Roman" w:hAnsi="Times New Roman" w:cs="Times New Roman"/>
                <w:i/>
                <w:sz w:val="22"/>
                <w:szCs w:val="22"/>
              </w:rPr>
              <w:t>(pildoma, jei pasiūlymą teikia tiekėjų grupė)</w:t>
            </w:r>
          </w:p>
        </w:tc>
        <w:tc>
          <w:tcPr>
            <w:tcW w:w="4678" w:type="dxa"/>
            <w:tcBorders>
              <w:top w:val="single" w:sz="4" w:space="0" w:color="auto"/>
              <w:left w:val="single" w:sz="4" w:space="0" w:color="auto"/>
              <w:bottom w:val="single" w:sz="4" w:space="0" w:color="auto"/>
              <w:right w:val="single" w:sz="4" w:space="0" w:color="auto"/>
            </w:tcBorders>
          </w:tcPr>
          <w:p w14:paraId="41B4A6C3"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56D9A741" w14:textId="77777777" w:rsidTr="006B1913">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Asmens, įgalioto bendrauti su perkančiąją organizacija, kontaktinė informacija (vardas, pavardė, tel., faks., el. p., adresas)</w:t>
            </w:r>
          </w:p>
        </w:tc>
        <w:tc>
          <w:tcPr>
            <w:tcW w:w="4678" w:type="dxa"/>
            <w:tcBorders>
              <w:top w:val="single" w:sz="4" w:space="0" w:color="auto"/>
              <w:left w:val="single" w:sz="4" w:space="0" w:color="auto"/>
              <w:bottom w:val="single" w:sz="4" w:space="0" w:color="auto"/>
              <w:right w:val="single" w:sz="4" w:space="0" w:color="auto"/>
            </w:tcBorders>
          </w:tcPr>
          <w:p w14:paraId="5DC7D8EB" w14:textId="77777777" w:rsidR="000608EF" w:rsidRPr="004C392F" w:rsidRDefault="000608EF" w:rsidP="00E56BA8">
            <w:pPr>
              <w:spacing w:after="0" w:line="240" w:lineRule="auto"/>
              <w:rPr>
                <w:rFonts w:ascii="Times New Roman" w:hAnsi="Times New Roman" w:cs="Times New Roman"/>
                <w:sz w:val="22"/>
                <w:szCs w:val="22"/>
              </w:rPr>
            </w:pPr>
          </w:p>
        </w:tc>
      </w:tr>
    </w:tbl>
    <w:p w14:paraId="76F25A6D" w14:textId="77777777" w:rsidR="000608EF" w:rsidRPr="004C392F" w:rsidRDefault="000608EF" w:rsidP="00E56BA8">
      <w:pPr>
        <w:spacing w:after="0" w:line="240" w:lineRule="auto"/>
        <w:rPr>
          <w:rFonts w:ascii="Times New Roman" w:hAnsi="Times New Roman" w:cs="Times New Roman"/>
          <w:iCs/>
          <w:sz w:val="22"/>
          <w:szCs w:val="22"/>
        </w:rPr>
      </w:pPr>
    </w:p>
    <w:p w14:paraId="1EBA8970" w14:textId="77777777" w:rsidR="004C392F" w:rsidRPr="004C392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5" w:name="_Toc329443227"/>
      <w:r w:rsidRPr="004C392F">
        <w:rPr>
          <w:rFonts w:ascii="Times New Roman" w:hAnsi="Times New Roman" w:cs="Times New Roman"/>
          <w:b/>
          <w:bCs/>
          <w:sz w:val="24"/>
          <w:szCs w:val="22"/>
        </w:rPr>
        <w:t>INFORMACIJA APIE ŪKIO SUBJEKTUS</w:t>
      </w:r>
      <w:bookmarkEnd w:id="5"/>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4C392F" w:rsidRDefault="007C0612" w:rsidP="004C392F">
      <w:pPr>
        <w:pStyle w:val="Sraopastraipa"/>
        <w:tabs>
          <w:tab w:val="left" w:pos="426"/>
        </w:tabs>
        <w:spacing w:after="0" w:line="240" w:lineRule="auto"/>
        <w:ind w:left="0"/>
        <w:jc w:val="center"/>
        <w:rPr>
          <w:rFonts w:ascii="Times New Roman" w:hAnsi="Times New Roman" w:cs="Times New Roman"/>
          <w:b/>
          <w:bCs/>
          <w:sz w:val="22"/>
          <w:szCs w:val="22"/>
        </w:rPr>
      </w:pPr>
      <w:r w:rsidRPr="004C392F">
        <w:rPr>
          <w:rFonts w:ascii="Times New Roman" w:hAnsi="Times New Roman" w:cs="Times New Roman"/>
          <w:b/>
          <w:bCs/>
          <w:sz w:val="22"/>
          <w:szCs w:val="22"/>
        </w:rPr>
        <w:t>(</w:t>
      </w:r>
      <w:r w:rsidRPr="004C392F">
        <w:rPr>
          <w:rFonts w:ascii="Times New Roman" w:hAnsi="Times New Roman" w:cs="Times New Roman"/>
          <w:b/>
          <w:bCs/>
          <w:i/>
          <w:iCs/>
          <w:sz w:val="22"/>
          <w:szCs w:val="22"/>
        </w:rPr>
        <w:t>nurodomi ir kvazisubtiekėjai – fiziniai asmenys, kuriuos ketinama įdarbinti pirkimo laimėjimo atveju)</w:t>
      </w:r>
    </w:p>
    <w:p w14:paraId="643034F3" w14:textId="6A644F38" w:rsidR="00C23DFD" w:rsidRDefault="00C23DFD" w:rsidP="00200F5D">
      <w:pPr>
        <w:pStyle w:val="Sraopastraipa"/>
        <w:spacing w:after="0" w:line="240" w:lineRule="auto"/>
        <w:ind w:left="0"/>
        <w:jc w:val="center"/>
        <w:rPr>
          <w:rFonts w:ascii="Times New Roman" w:hAnsi="Times New Roman" w:cs="Times New Roman"/>
          <w:i/>
          <w:iCs/>
          <w:sz w:val="22"/>
          <w:szCs w:val="22"/>
        </w:rPr>
      </w:pPr>
      <w:r w:rsidRPr="004C392F">
        <w:rPr>
          <w:rFonts w:ascii="Times New Roman" w:hAnsi="Times New Roman" w:cs="Times New Roman"/>
          <w:i/>
          <w:iCs/>
          <w:sz w:val="22"/>
          <w:szCs w:val="22"/>
        </w:rPr>
        <w:t xml:space="preserve">(pildoma, jei tiekėjas pasitelkia kitų ūkio subjektų </w:t>
      </w:r>
      <w:r w:rsidR="00DF5705" w:rsidRPr="004C392F">
        <w:rPr>
          <w:rFonts w:ascii="Times New Roman" w:hAnsi="Times New Roman" w:cs="Times New Roman"/>
          <w:i/>
          <w:iCs/>
          <w:sz w:val="22"/>
          <w:szCs w:val="22"/>
        </w:rPr>
        <w:t>pajėgumais</w:t>
      </w:r>
      <w:r w:rsidRPr="004C392F">
        <w:rPr>
          <w:rFonts w:ascii="Times New Roman" w:hAnsi="Times New Roman" w:cs="Times New Roman"/>
          <w:i/>
          <w:iCs/>
          <w:sz w:val="22"/>
          <w:szCs w:val="22"/>
        </w:rPr>
        <w:t xml:space="preserve"> pagal VPĮ 49 str.)</w:t>
      </w:r>
    </w:p>
    <w:p w14:paraId="3F1F6125" w14:textId="4EE6A091" w:rsidR="006D0573" w:rsidRDefault="006D0573" w:rsidP="00200F5D">
      <w:pPr>
        <w:pStyle w:val="Sraopastraipa"/>
        <w:spacing w:after="0" w:line="240" w:lineRule="auto"/>
        <w:ind w:left="0"/>
        <w:jc w:val="center"/>
        <w:rPr>
          <w:rFonts w:ascii="Times New Roman" w:hAnsi="Times New Roman" w:cs="Times New Roman"/>
          <w:i/>
          <w:iCs/>
          <w:sz w:val="22"/>
          <w:szCs w:val="22"/>
        </w:rPr>
      </w:pPr>
    </w:p>
    <w:p w14:paraId="00AAB139" w14:textId="2F5D8351" w:rsidR="006C00E3" w:rsidRPr="004C392F" w:rsidRDefault="006C00E3" w:rsidP="00200F5D">
      <w:pPr>
        <w:pStyle w:val="Sraopastraipa"/>
        <w:spacing w:after="0" w:line="240" w:lineRule="auto"/>
        <w:ind w:left="0"/>
        <w:jc w:val="center"/>
        <w:rPr>
          <w:rFonts w:ascii="Times New Roman" w:hAnsi="Times New Roman" w:cs="Times New Roman"/>
          <w:i/>
          <w:iCs/>
          <w:sz w:val="22"/>
          <w:szCs w:val="22"/>
        </w:rPr>
      </w:pPr>
      <w:r w:rsidRPr="00F2243D">
        <w:rPr>
          <w:rFonts w:ascii="Times New Roman" w:hAnsi="Times New Roman" w:cs="Times New Roman"/>
          <w:b/>
          <w:iCs/>
          <w:sz w:val="20"/>
          <w:szCs w:val="22"/>
        </w:rPr>
        <w:t>2 lentelė</w:t>
      </w:r>
      <w:r>
        <w:rPr>
          <w:rFonts w:ascii="Times New Roman" w:hAnsi="Times New Roman" w:cs="Times New Roman"/>
          <w:b/>
          <w:iCs/>
          <w:sz w:val="20"/>
          <w:szCs w:val="22"/>
        </w:rPr>
        <w:t>. „</w:t>
      </w:r>
      <w:r w:rsidRPr="00F2243D">
        <w:rPr>
          <w:rFonts w:ascii="Times New Roman" w:hAnsi="Times New Roman" w:cs="Times New Roman"/>
          <w:b/>
          <w:iCs/>
          <w:sz w:val="20"/>
          <w:szCs w:val="22"/>
        </w:rPr>
        <w:t>Informacija apie ūkio subjektus, kurių pajėgumais tiekėjas remiasi, kad atitiktų perkančiosios organizacijos keliamus kvalifikacijos reikalavimus</w:t>
      </w:r>
      <w:r>
        <w:rPr>
          <w:rFonts w:ascii="Times New Roman" w:hAnsi="Times New Roman" w:cs="Times New Roman"/>
          <w:b/>
          <w:iCs/>
          <w:sz w:val="20"/>
          <w:szCs w:val="22"/>
        </w:rPr>
        <w:t>“</w:t>
      </w:r>
    </w:p>
    <w:tbl>
      <w:tblPr>
        <w:tblStyle w:val="Lentelstinklelis"/>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31B7E869" w:rsidR="000608EF" w:rsidRPr="004C392F" w:rsidRDefault="006D6694" w:rsidP="005D1498">
      <w:pPr>
        <w:pStyle w:val="Sraopastraipa"/>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SUBTIEKĖJ</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IR JIEMS PERDUODAMA VYKDYTI SUTARTIES DALIS</w:t>
      </w:r>
    </w:p>
    <w:p w14:paraId="775BDCB5" w14:textId="21D50115" w:rsidR="00C23DFD" w:rsidRDefault="00C23DFD"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4C392F">
        <w:rPr>
          <w:rFonts w:ascii="Times New Roman" w:eastAsia="Calibri" w:hAnsi="Times New Roman" w:cs="Times New Roman"/>
          <w:i/>
          <w:iCs/>
          <w:color w:val="000000" w:themeColor="text1"/>
          <w:sz w:val="22"/>
          <w:szCs w:val="22"/>
        </w:rPr>
        <w:t>(pildoma, jei tiekėjas pasitelkia subtiekėjus)</w:t>
      </w:r>
    </w:p>
    <w:p w14:paraId="03975474" w14:textId="6AE70260" w:rsidR="004C392F" w:rsidRDefault="004C392F"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p>
    <w:p w14:paraId="3B53018B" w14:textId="58445EE2" w:rsidR="006C00E3" w:rsidRPr="006C00E3" w:rsidRDefault="006C00E3" w:rsidP="006C00E3">
      <w:pPr>
        <w:pStyle w:val="Sraopastraipa"/>
        <w:spacing w:after="0" w:line="240" w:lineRule="auto"/>
        <w:ind w:left="567"/>
        <w:jc w:val="center"/>
        <w:rPr>
          <w:rFonts w:ascii="Times New Roman" w:eastAsia="Calibri" w:hAnsi="Times New Roman" w:cs="Times New Roman"/>
          <w:b/>
          <w:iCs/>
          <w:color w:val="000000" w:themeColor="text1"/>
          <w:sz w:val="20"/>
          <w:szCs w:val="22"/>
        </w:rPr>
      </w:pPr>
      <w:r>
        <w:rPr>
          <w:rFonts w:ascii="Times New Roman" w:eastAsia="Calibri" w:hAnsi="Times New Roman" w:cs="Times New Roman"/>
          <w:b/>
          <w:iCs/>
          <w:color w:val="000000" w:themeColor="text1"/>
          <w:sz w:val="20"/>
          <w:szCs w:val="22"/>
        </w:rPr>
        <w:t>3 lentelė. „</w:t>
      </w:r>
      <w:r w:rsidRPr="00F2243D">
        <w:rPr>
          <w:rFonts w:ascii="Times New Roman" w:eastAsia="Calibri" w:hAnsi="Times New Roman" w:cs="Times New Roman"/>
          <w:b/>
          <w:iCs/>
          <w:color w:val="000000" w:themeColor="text1"/>
          <w:sz w:val="20"/>
          <w:szCs w:val="22"/>
        </w:rPr>
        <w:t>Informacija apie žinomus subtiekėjus ir jiems perduodama vykdyti sutarties dalis</w:t>
      </w:r>
      <w:r>
        <w:rPr>
          <w:rFonts w:ascii="Times New Roman" w:eastAsia="Calibri" w:hAnsi="Times New Roman" w:cs="Times New Roman"/>
          <w:b/>
          <w:iCs/>
          <w:color w:val="000000" w:themeColor="text1"/>
          <w:sz w:val="20"/>
          <w:szCs w:val="22"/>
        </w:rPr>
        <w:t>“</w:t>
      </w:r>
    </w:p>
    <w:tbl>
      <w:tblPr>
        <w:tblStyle w:val="Lentelstinklelis"/>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01704DB0" w:rsidR="000608EF" w:rsidRPr="006B1913" w:rsidRDefault="000608EF" w:rsidP="00E56BA8">
            <w:pPr>
              <w:rPr>
                <w:rFonts w:hAnsi="Times New Roman" w:cs="Times New Roman"/>
                <w:b/>
                <w:szCs w:val="22"/>
              </w:rPr>
            </w:pPr>
            <w:r w:rsidRPr="006B1913">
              <w:rPr>
                <w:rFonts w:hAnsi="Times New Roman" w:cs="Times New Roman"/>
                <w:b/>
                <w:szCs w:val="22"/>
              </w:rPr>
              <w:t>Sub</w:t>
            </w:r>
            <w:r w:rsidR="003F139A" w:rsidRPr="006B1913">
              <w:rPr>
                <w:rFonts w:hAnsi="Times New Roman" w:cs="Times New Roman"/>
                <w:b/>
                <w:szCs w:val="22"/>
              </w:rPr>
              <w:t>tiekėjo</w:t>
            </w:r>
            <w:r w:rsidRPr="006B1913">
              <w:rPr>
                <w:rFonts w:hAnsi="Times New Roman" w:cs="Times New Roman"/>
                <w:b/>
                <w:szCs w:val="22"/>
              </w:rPr>
              <w:t xml:space="preserve"> pavadinimas</w:t>
            </w:r>
            <w:r w:rsidR="003F139A" w:rsidRPr="006B1913">
              <w:rPr>
                <w:rFonts w:hAnsi="Times New Roman" w:cs="Times New Roman"/>
                <w:b/>
                <w:szCs w:val="22"/>
              </w:rPr>
              <w:t>, juridinio asmens kodas, adresas</w:t>
            </w:r>
          </w:p>
        </w:tc>
        <w:tc>
          <w:tcPr>
            <w:tcW w:w="5103" w:type="dxa"/>
            <w:shd w:val="clear" w:color="auto" w:fill="D9E2F3" w:themeFill="accent1" w:themeFillTint="33"/>
          </w:tcPr>
          <w:p w14:paraId="0EFC8782" w14:textId="7334CFC3" w:rsidR="000608EF" w:rsidRPr="006B1913" w:rsidRDefault="00403C4D" w:rsidP="00E56BA8">
            <w:pPr>
              <w:rPr>
                <w:rFonts w:hAnsi="Times New Roman" w:cs="Times New Roman"/>
                <w:b/>
                <w:szCs w:val="22"/>
              </w:rPr>
            </w:pPr>
            <w:r w:rsidRPr="006B1913">
              <w:rPr>
                <w:rFonts w:hAnsi="Times New Roman" w:cs="Times New Roman"/>
                <w:b/>
                <w:szCs w:val="22"/>
              </w:rPr>
              <w:t>S</w:t>
            </w:r>
            <w:r w:rsidR="000608EF" w:rsidRPr="006B1913">
              <w:rPr>
                <w:rFonts w:hAnsi="Times New Roman" w:cs="Times New Roman"/>
                <w:b/>
                <w:szCs w:val="22"/>
              </w:rPr>
              <w:t>utarties objekto dalies, perduodamos vykdyti sub</w:t>
            </w:r>
            <w:r w:rsidR="003F139A" w:rsidRPr="006B1913">
              <w:rPr>
                <w:rFonts w:hAnsi="Times New Roman" w:cs="Times New Roman"/>
                <w:b/>
                <w:szCs w:val="22"/>
              </w:rPr>
              <w:t>tiekėjui</w:t>
            </w:r>
            <w:r w:rsidR="000608EF" w:rsidRPr="006B1913">
              <w:rPr>
                <w:rFonts w:hAnsi="Times New Roman" w:cs="Times New Roman"/>
                <w:b/>
                <w:szCs w:val="22"/>
              </w:rPr>
              <w:t>, aprašymas</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782D9AB7" w14:textId="51F8E1D6" w:rsidR="006B1913" w:rsidRDefault="006B1913" w:rsidP="004C392F">
      <w:pPr>
        <w:pStyle w:val="Sraopastraipa"/>
        <w:tabs>
          <w:tab w:val="left" w:pos="426"/>
        </w:tabs>
        <w:spacing w:after="0" w:line="240" w:lineRule="auto"/>
        <w:ind w:left="0"/>
        <w:rPr>
          <w:rFonts w:ascii="Times New Roman" w:hAnsi="Times New Roman" w:cs="Times New Roman"/>
          <w:b/>
          <w:bCs/>
          <w:sz w:val="24"/>
          <w:szCs w:val="22"/>
        </w:rPr>
      </w:pPr>
    </w:p>
    <w:p w14:paraId="75CAAA43" w14:textId="563F6DE5" w:rsidR="000608EF" w:rsidRDefault="007C0612" w:rsidP="00F24B4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lastRenderedPageBreak/>
        <w:t>PASIŪLYMO KAINA</w:t>
      </w:r>
    </w:p>
    <w:p w14:paraId="185A27D6" w14:textId="77777777" w:rsidR="004C392F" w:rsidRPr="004C392F" w:rsidRDefault="004C392F" w:rsidP="004C392F">
      <w:pPr>
        <w:tabs>
          <w:tab w:val="left" w:pos="426"/>
        </w:tabs>
        <w:spacing w:after="0" w:line="240" w:lineRule="auto"/>
        <w:jc w:val="center"/>
        <w:rPr>
          <w:rFonts w:ascii="Times New Roman" w:hAnsi="Times New Roman" w:cs="Times New Roman"/>
          <w:b/>
          <w:bCs/>
          <w:sz w:val="24"/>
          <w:szCs w:val="22"/>
        </w:rPr>
      </w:pPr>
    </w:p>
    <w:p w14:paraId="733C74BC" w14:textId="01CC96D0" w:rsidR="00C04FFE" w:rsidRPr="004C392F" w:rsidRDefault="00C04FFE" w:rsidP="00F24B43">
      <w:pPr>
        <w:pStyle w:val="Sraopastraipa"/>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4C392F">
        <w:rPr>
          <w:rFonts w:ascii="Times New Roman" w:eastAsiaTheme="minorHAnsi" w:hAnsi="Times New Roman" w:cs="Times New Roman"/>
          <w:bCs/>
          <w:iCs/>
          <w:sz w:val="24"/>
          <w:szCs w:val="22"/>
        </w:rPr>
        <w:t>Pasiūlyme kaina nurodom</w:t>
      </w:r>
      <w:r w:rsidR="005C006A" w:rsidRPr="004C392F">
        <w:rPr>
          <w:rFonts w:ascii="Times New Roman" w:eastAsiaTheme="minorHAnsi" w:hAnsi="Times New Roman" w:cs="Times New Roman"/>
          <w:bCs/>
          <w:iCs/>
          <w:sz w:val="24"/>
          <w:szCs w:val="22"/>
        </w:rPr>
        <w:t>a</w:t>
      </w:r>
      <w:r w:rsidRPr="004C392F">
        <w:rPr>
          <w:rFonts w:ascii="Times New Roman" w:eastAsiaTheme="minorHAnsi" w:hAnsi="Times New Roman" w:cs="Times New Roman"/>
          <w:bCs/>
          <w:iCs/>
          <w:sz w:val="24"/>
          <w:szCs w:val="22"/>
        </w:rPr>
        <w:t xml:space="preserve"> eurais</w:t>
      </w:r>
      <w:r w:rsidRPr="004C392F">
        <w:rPr>
          <w:rFonts w:ascii="Times New Roman" w:eastAsia="Calibri" w:hAnsi="Times New Roman" w:cs="Times New Roman"/>
          <w:sz w:val="24"/>
          <w:szCs w:val="22"/>
        </w:rPr>
        <w:t>.</w:t>
      </w:r>
      <w:r w:rsidRPr="004C392F">
        <w:rPr>
          <w:rFonts w:ascii="Times New Roman" w:eastAsiaTheme="minorHAnsi" w:hAnsi="Times New Roman" w:cs="Times New Roman"/>
          <w:bCs/>
          <w:iCs/>
          <w:sz w:val="24"/>
          <w:szCs w:val="22"/>
        </w:rPr>
        <w:t xml:space="preserve"> Jeigu pasiūlymuose kainos nurodytos užsienio valiuta, jos turės būti perskaičiuojamos į eurus </w:t>
      </w:r>
      <w:r w:rsidRPr="004C392F">
        <w:rPr>
          <w:rFonts w:ascii="Times New Roman" w:hAnsi="Times New Roman" w:cs="Times New Roman"/>
          <w:sz w:val="24"/>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C392F">
        <w:rPr>
          <w:rFonts w:ascii="Times New Roman" w:eastAsiaTheme="minorHAnsi" w:hAnsi="Times New Roman" w:cs="Times New Roman"/>
          <w:bCs/>
          <w:iCs/>
          <w:sz w:val="24"/>
          <w:szCs w:val="22"/>
        </w:rPr>
        <w:t>.</w:t>
      </w:r>
    </w:p>
    <w:p w14:paraId="6AA93495" w14:textId="18D0A0A1" w:rsidR="003B7634" w:rsidRPr="004C392F" w:rsidRDefault="00C04FFE" w:rsidP="00F24B43">
      <w:pPr>
        <w:pStyle w:val="Sraopastraipa"/>
        <w:widowControl w:val="0"/>
        <w:numPr>
          <w:ilvl w:val="1"/>
          <w:numId w:val="9"/>
        </w:numPr>
        <w:shd w:val="clear" w:color="auto" w:fill="FFFFFF"/>
        <w:tabs>
          <w:tab w:val="left" w:pos="1134"/>
        </w:tabs>
        <w:spacing w:after="0" w:line="240" w:lineRule="auto"/>
        <w:ind w:left="0" w:firstLine="567"/>
        <w:jc w:val="both"/>
        <w:rPr>
          <w:rFonts w:ascii="Times New Roman" w:hAnsi="Times New Roman" w:cs="Times New Roman"/>
          <w:sz w:val="24"/>
          <w:szCs w:val="22"/>
        </w:rPr>
      </w:pPr>
      <w:r w:rsidRPr="004C392F">
        <w:rPr>
          <w:rFonts w:ascii="Times New Roman" w:eastAsiaTheme="minorHAnsi" w:hAnsi="Times New Roman" w:cs="Times New Roman"/>
          <w:bCs/>
          <w:iCs/>
          <w:sz w:val="24"/>
          <w:szCs w:val="22"/>
        </w:rPr>
        <w:t xml:space="preserve">Apskaičiuojant kainą, turi būti atsižvelgta į visą pirkimo dokumentuose nurodytą pirkimo objekto apimtį ir reikalavimus, </w:t>
      </w:r>
      <w:r w:rsidR="009C621B" w:rsidRPr="004C392F">
        <w:rPr>
          <w:rFonts w:ascii="Times New Roman" w:eastAsiaTheme="minorHAnsi" w:hAnsi="Times New Roman" w:cs="Times New Roman"/>
          <w:bCs/>
          <w:iCs/>
          <w:sz w:val="24"/>
          <w:szCs w:val="22"/>
        </w:rPr>
        <w:t>kainos</w:t>
      </w:r>
      <w:r w:rsidRPr="004C392F">
        <w:rPr>
          <w:rFonts w:ascii="Times New Roman" w:eastAsiaTheme="minorHAnsi" w:hAnsi="Times New Roman" w:cs="Times New Roman"/>
          <w:bCs/>
          <w:iCs/>
          <w:sz w:val="24"/>
          <w:szCs w:val="22"/>
        </w:rPr>
        <w:t xml:space="preserve"> sudėtines dalis ir pan</w:t>
      </w:r>
      <w:r w:rsidR="003B7634" w:rsidRPr="004C392F">
        <w:rPr>
          <w:rFonts w:ascii="Times New Roman" w:eastAsiaTheme="minorHAnsi" w:hAnsi="Times New Roman" w:cs="Times New Roman"/>
          <w:bCs/>
          <w:iCs/>
          <w:sz w:val="24"/>
          <w:szCs w:val="22"/>
        </w:rPr>
        <w:t xml:space="preserve">. </w:t>
      </w:r>
      <w:r w:rsidR="0005295E" w:rsidRPr="004C392F">
        <w:rPr>
          <w:rFonts w:ascii="Times New Roman" w:eastAsiaTheme="minorHAnsi" w:hAnsi="Times New Roman" w:cs="Times New Roman"/>
          <w:bCs/>
          <w:iCs/>
          <w:sz w:val="24"/>
          <w:szCs w:val="22"/>
        </w:rPr>
        <w:t xml:space="preserve">PVM nurodomas atskirai. </w:t>
      </w:r>
      <w:r w:rsidRPr="004C392F">
        <w:rPr>
          <w:rFonts w:ascii="Times New Roman" w:hAnsi="Times New Roman" w:cs="Times New Roman"/>
          <w:bCs/>
          <w:sz w:val="24"/>
          <w:szCs w:val="22"/>
        </w:rPr>
        <w:t xml:space="preserve">Jei tiekėjas yra ne PVM mokėtojas, turi apie tai nurodyti pasiūlyme, nurodant </w:t>
      </w:r>
      <w:r w:rsidR="002E259F" w:rsidRPr="004C392F">
        <w:rPr>
          <w:rFonts w:ascii="Times New Roman" w:hAnsi="Times New Roman" w:cs="Times New Roman"/>
          <w:bCs/>
          <w:sz w:val="24"/>
          <w:szCs w:val="22"/>
        </w:rPr>
        <w:t>teisinį</w:t>
      </w:r>
      <w:r w:rsidRPr="004C392F">
        <w:rPr>
          <w:rFonts w:ascii="Times New Roman" w:hAnsi="Times New Roman" w:cs="Times New Roman"/>
          <w:bCs/>
          <w:sz w:val="24"/>
          <w:szCs w:val="22"/>
        </w:rPr>
        <w:t xml:space="preserve"> pagrindą. Tiekėjas turi įvertinti ar sutarties vykdymo metu netaps PVM mokėtoju. Jei tiekėjas vykdydamas sutartį taps PVM mokėtoju, pasiūlyme turi nurodyti kainą su PVM. Pasiūlymų </w:t>
      </w:r>
      <w:r w:rsidR="002E259F" w:rsidRPr="004C392F">
        <w:rPr>
          <w:rFonts w:ascii="Times New Roman" w:eastAsiaTheme="minorHAnsi" w:hAnsi="Times New Roman" w:cs="Times New Roman"/>
          <w:bCs/>
          <w:iCs/>
          <w:sz w:val="24"/>
          <w:szCs w:val="22"/>
        </w:rPr>
        <w:t xml:space="preserve">kainos </w:t>
      </w:r>
      <w:r w:rsidRPr="004C392F">
        <w:rPr>
          <w:rFonts w:ascii="Times New Roman" w:hAnsi="Times New Roman" w:cs="Times New Roman"/>
          <w:bCs/>
          <w:sz w:val="24"/>
          <w:szCs w:val="22"/>
        </w:rPr>
        <w:t xml:space="preserve">bus vertinamos ir lyginamos </w:t>
      </w:r>
      <w:r w:rsidR="006428F6" w:rsidRPr="004C392F">
        <w:rPr>
          <w:rFonts w:ascii="Times New Roman" w:hAnsi="Times New Roman" w:cs="Times New Roman"/>
          <w:bCs/>
          <w:sz w:val="24"/>
          <w:szCs w:val="22"/>
        </w:rPr>
        <w:t>be</w:t>
      </w:r>
      <w:r w:rsidRPr="004C392F">
        <w:rPr>
          <w:rFonts w:ascii="Times New Roman" w:hAnsi="Times New Roman" w:cs="Times New Roman"/>
          <w:bCs/>
          <w:sz w:val="24"/>
          <w:szCs w:val="22"/>
        </w:rPr>
        <w:t xml:space="preserve"> PVM.</w:t>
      </w:r>
      <w:r w:rsidR="003B7634" w:rsidRPr="004C392F">
        <w:rPr>
          <w:rFonts w:ascii="Times New Roman" w:eastAsia="Calibri" w:hAnsi="Times New Roman" w:cs="Times New Roman"/>
          <w:sz w:val="24"/>
          <w:szCs w:val="22"/>
        </w:rPr>
        <w:t xml:space="preserve"> Į pasiūlymo </w:t>
      </w:r>
      <w:r w:rsidR="003B7634" w:rsidRPr="004C392F">
        <w:rPr>
          <w:rFonts w:ascii="Times New Roman" w:eastAsiaTheme="minorHAnsi" w:hAnsi="Times New Roman" w:cs="Times New Roman"/>
          <w:bCs/>
          <w:iCs/>
          <w:sz w:val="24"/>
          <w:szCs w:val="22"/>
        </w:rPr>
        <w:t xml:space="preserve">kainą privalo būti </w:t>
      </w:r>
      <w:r w:rsidR="003B7634" w:rsidRPr="004C392F">
        <w:rPr>
          <w:rFonts w:ascii="Times New Roman" w:eastAsia="Arial Unicode MS" w:hAnsi="Times New Roman" w:cs="Times New Roman"/>
          <w:sz w:val="24"/>
          <w:szCs w:val="22"/>
        </w:rPr>
        <w:t>įskaičiuoti visi mokesčiai bei visos</w:t>
      </w:r>
      <w:r w:rsidR="003B7634" w:rsidRPr="004C392F">
        <w:rPr>
          <w:rFonts w:ascii="Times New Roman" w:hAnsi="Times New Roman" w:cs="Times New Roman"/>
          <w:b/>
          <w:sz w:val="24"/>
          <w:szCs w:val="22"/>
        </w:rPr>
        <w:t xml:space="preserve"> </w:t>
      </w:r>
      <w:r w:rsidR="003B7634" w:rsidRPr="004C392F">
        <w:rPr>
          <w:rFonts w:ascii="Times New Roman" w:hAnsi="Times New Roman" w:cs="Times New Roman"/>
          <w:sz w:val="24"/>
          <w:szCs w:val="22"/>
        </w:rPr>
        <w:t>kitos Tiekėjo patirtos ir (ar) galimos patirti tiesioginės ir netiesioginės išlaidos ir mokesčiai</w:t>
      </w:r>
      <w:r w:rsidR="003B7634" w:rsidRPr="004C392F">
        <w:rPr>
          <w:rFonts w:ascii="Times New Roman" w:eastAsia="Arial Unicode MS" w:hAnsi="Times New Roman" w:cs="Times New Roman"/>
          <w:sz w:val="24"/>
          <w:szCs w:val="22"/>
        </w:rPr>
        <w:t xml:space="preserve">, susiję su </w:t>
      </w:r>
      <w:r w:rsidR="00AE3EB1" w:rsidRPr="004C392F">
        <w:rPr>
          <w:rFonts w:ascii="Times New Roman" w:eastAsia="Arial Unicode MS" w:hAnsi="Times New Roman" w:cs="Times New Roman"/>
          <w:sz w:val="24"/>
          <w:szCs w:val="22"/>
        </w:rPr>
        <w:t>Paslaugų</w:t>
      </w:r>
      <w:r w:rsidR="003B7634" w:rsidRPr="004C392F">
        <w:rPr>
          <w:rFonts w:ascii="Times New Roman" w:eastAsia="Arial Unicode MS" w:hAnsi="Times New Roman" w:cs="Times New Roman"/>
          <w:sz w:val="24"/>
          <w:szCs w:val="22"/>
        </w:rPr>
        <w:t xml:space="preserve"> tiekimu,</w:t>
      </w:r>
      <w:r w:rsidR="003B7634" w:rsidRPr="004C392F">
        <w:rPr>
          <w:rFonts w:ascii="Times New Roman" w:hAnsi="Times New Roman" w:cs="Times New Roman"/>
          <w:color w:val="000000"/>
          <w:sz w:val="24"/>
          <w:szCs w:val="22"/>
        </w:rPr>
        <w:t xml:space="preserve"> įskaitant, bet neapsiribojant (išskyrus tuos atvejus, kai pirkimo </w:t>
      </w:r>
      <w:r w:rsidR="003B7634" w:rsidRPr="004C392F">
        <w:rPr>
          <w:rFonts w:ascii="Times New Roman" w:hAnsi="Times New Roman" w:cs="Times New Roman"/>
          <w:sz w:val="24"/>
          <w:szCs w:val="22"/>
        </w:rPr>
        <w:t xml:space="preserve">dokumentuose aiškiai nurodyta, kad tam tikros konkrečios išlaidos neturi būti įskaičiuotos į Sutarties kainą): </w:t>
      </w:r>
    </w:p>
    <w:p w14:paraId="16356CBC"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visas su dokumentų, kurių reikalauja Pirkėjas, rengimu ir pateikimu susijusias išlaidas;</w:t>
      </w:r>
    </w:p>
    <w:p w14:paraId="4333478A"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išlaidos licencijoms, patentams, leidimams ir pan.</w:t>
      </w:r>
    </w:p>
    <w:p w14:paraId="214C4826"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elektroninių sąskaitų teikimo išlaidos;</w:t>
      </w:r>
    </w:p>
    <w:p w14:paraId="768DDB5F" w14:textId="72ADCA97" w:rsidR="00C04FFE" w:rsidRPr="004C392F" w:rsidRDefault="00C04FFE" w:rsidP="00F24B43">
      <w:pPr>
        <w:pStyle w:val="Sraopastraipa"/>
        <w:numPr>
          <w:ilvl w:val="1"/>
          <w:numId w:val="9"/>
        </w:numPr>
        <w:tabs>
          <w:tab w:val="left" w:pos="1134"/>
        </w:tabs>
        <w:spacing w:after="0" w:line="240" w:lineRule="auto"/>
        <w:ind w:left="0" w:firstLine="567"/>
        <w:jc w:val="both"/>
        <w:rPr>
          <w:rFonts w:ascii="Times New Roman" w:hAnsi="Times New Roman" w:cs="Times New Roman"/>
          <w:smallCaps/>
          <w:sz w:val="24"/>
          <w:szCs w:val="22"/>
        </w:rPr>
      </w:pPr>
      <w:r w:rsidRPr="004C392F">
        <w:rPr>
          <w:rFonts w:ascii="Times New Roman" w:hAnsi="Times New Roman" w:cs="Times New Roman"/>
          <w:color w:val="000000"/>
          <w:sz w:val="24"/>
          <w:szCs w:val="22"/>
        </w:rPr>
        <w:t xml:space="preserve">Jeigu pasiūlyme nurodyta </w:t>
      </w:r>
      <w:r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išreikšt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skaitmenimis, neatitinka </w:t>
      </w:r>
      <w:r w:rsidRPr="004C392F">
        <w:rPr>
          <w:rFonts w:ascii="Times New Roman" w:eastAsiaTheme="minorHAnsi" w:hAnsi="Times New Roman" w:cs="Times New Roman"/>
          <w:bCs/>
          <w:iCs/>
          <w:sz w:val="24"/>
          <w:szCs w:val="22"/>
        </w:rPr>
        <w:t>kainos</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os</w:t>
      </w:r>
      <w:r w:rsidRPr="004C392F">
        <w:rPr>
          <w:rFonts w:ascii="Times New Roman" w:hAnsi="Times New Roman" w:cs="Times New Roman"/>
          <w:color w:val="000000"/>
          <w:sz w:val="24"/>
          <w:szCs w:val="22"/>
        </w:rPr>
        <w:t xml:space="preserve"> žodžiais, teisinga laikoma </w:t>
      </w:r>
      <w:r w:rsidR="009C621B"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žodžiais.</w:t>
      </w:r>
    </w:p>
    <w:p w14:paraId="4F0742C3" w14:textId="52D90C7C" w:rsidR="00185997" w:rsidRPr="004C392F" w:rsidRDefault="005C006A" w:rsidP="00F24B43">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04510BB" w14:textId="43520041" w:rsidR="00DF2FFA" w:rsidRDefault="00DF2FFA" w:rsidP="00DC0228">
      <w:pPr>
        <w:spacing w:after="0" w:line="240" w:lineRule="auto"/>
        <w:jc w:val="both"/>
        <w:rPr>
          <w:rFonts w:ascii="Times New Roman" w:hAnsi="Times New Roman" w:cs="Times New Roman"/>
          <w:iCs/>
          <w:sz w:val="22"/>
          <w:szCs w:val="22"/>
        </w:rPr>
      </w:pPr>
    </w:p>
    <w:p w14:paraId="3BE08CD0" w14:textId="3AE82A01" w:rsidR="006C00E3" w:rsidRPr="006C00E3" w:rsidRDefault="006C00E3" w:rsidP="006C00E3">
      <w:pPr>
        <w:tabs>
          <w:tab w:val="left" w:pos="1134"/>
          <w:tab w:val="left" w:pos="1276"/>
        </w:tabs>
        <w:spacing w:after="0" w:line="240" w:lineRule="auto"/>
        <w:jc w:val="center"/>
        <w:rPr>
          <w:rFonts w:ascii="Times New Roman" w:hAnsi="Times New Roman" w:cs="Times New Roman"/>
          <w:b/>
          <w:iCs/>
          <w:sz w:val="20"/>
          <w:szCs w:val="20"/>
        </w:rPr>
      </w:pPr>
      <w:r w:rsidRPr="00F2243D">
        <w:rPr>
          <w:rFonts w:ascii="Times New Roman" w:hAnsi="Times New Roman" w:cs="Times New Roman"/>
          <w:b/>
          <w:iCs/>
          <w:sz w:val="20"/>
          <w:szCs w:val="20"/>
        </w:rPr>
        <w:t xml:space="preserve">4 lentelė. </w:t>
      </w:r>
      <w:r>
        <w:rPr>
          <w:rFonts w:ascii="Times New Roman" w:hAnsi="Times New Roman" w:cs="Times New Roman"/>
          <w:b/>
          <w:iCs/>
          <w:sz w:val="20"/>
          <w:szCs w:val="20"/>
        </w:rPr>
        <w:t>„Pasiūlymo kaina“</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8"/>
        <w:gridCol w:w="992"/>
        <w:gridCol w:w="1134"/>
        <w:gridCol w:w="1276"/>
        <w:gridCol w:w="2111"/>
        <w:gridCol w:w="14"/>
      </w:tblGrid>
      <w:tr w:rsidR="00EC73D4" w:rsidRPr="004C392F" w14:paraId="6758250B" w14:textId="1271DD54" w:rsidTr="00E06477">
        <w:tc>
          <w:tcPr>
            <w:tcW w:w="567" w:type="dxa"/>
            <w:shd w:val="clear" w:color="auto" w:fill="C6D9F1"/>
            <w:vAlign w:val="center"/>
          </w:tcPr>
          <w:p w14:paraId="1BF2DC9A" w14:textId="77777777"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3828" w:type="dxa"/>
            <w:shd w:val="clear" w:color="auto" w:fill="C6D9F1"/>
            <w:vAlign w:val="center"/>
          </w:tcPr>
          <w:p w14:paraId="4F05AE8D" w14:textId="77777777"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992" w:type="dxa"/>
            <w:shd w:val="clear" w:color="auto" w:fill="C6D9F1"/>
            <w:vAlign w:val="center"/>
          </w:tcPr>
          <w:p w14:paraId="107845C8" w14:textId="34F4BEDA"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 xml:space="preserve">Mato </w:t>
            </w:r>
            <w:r>
              <w:rPr>
                <w:rFonts w:ascii="Times New Roman" w:eastAsia="Times New Roman" w:hAnsi="Times New Roman" w:cs="Times New Roman"/>
                <w:b/>
                <w:sz w:val="20"/>
                <w:szCs w:val="22"/>
                <w:lang w:eastAsia="en-US"/>
              </w:rPr>
              <w:t>vienetas</w:t>
            </w:r>
          </w:p>
        </w:tc>
        <w:tc>
          <w:tcPr>
            <w:tcW w:w="1134" w:type="dxa"/>
            <w:shd w:val="clear" w:color="auto" w:fill="C6D9F1"/>
            <w:vAlign w:val="center"/>
          </w:tcPr>
          <w:p w14:paraId="452E3F8F" w14:textId="0B96BBFC" w:rsidR="00EC73D4" w:rsidRPr="006B1913" w:rsidRDefault="00EC73D4"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Kiekis</w:t>
            </w:r>
          </w:p>
        </w:tc>
        <w:tc>
          <w:tcPr>
            <w:tcW w:w="1276" w:type="dxa"/>
            <w:shd w:val="clear" w:color="auto" w:fill="C6D9F1"/>
            <w:vAlign w:val="center"/>
          </w:tcPr>
          <w:p w14:paraId="32D76339" w14:textId="02B06C0F"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0C06437F" w14:textId="77777777" w:rsidR="00EC73D4" w:rsidRPr="004C392F" w:rsidRDefault="00EC73D4" w:rsidP="00AE3EB1">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2125" w:type="dxa"/>
            <w:gridSpan w:val="2"/>
            <w:shd w:val="clear" w:color="auto" w:fill="C6D9F1"/>
            <w:vAlign w:val="center"/>
          </w:tcPr>
          <w:p w14:paraId="3544AC51" w14:textId="6435FC7D" w:rsidR="00EC73D4" w:rsidRPr="006B1913" w:rsidRDefault="00E06477"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Bendra k</w:t>
            </w:r>
            <w:r w:rsidR="00EC73D4" w:rsidRPr="00EC73D4">
              <w:rPr>
                <w:rFonts w:ascii="Times New Roman" w:eastAsia="Times New Roman" w:hAnsi="Times New Roman" w:cs="Times New Roman"/>
                <w:b/>
                <w:sz w:val="20"/>
                <w:szCs w:val="22"/>
                <w:lang w:eastAsia="en-US"/>
              </w:rPr>
              <w:t xml:space="preserve">aina, EUR </w:t>
            </w:r>
            <w:r w:rsidR="00EC73D4">
              <w:rPr>
                <w:rFonts w:ascii="Times New Roman" w:eastAsia="Times New Roman" w:hAnsi="Times New Roman" w:cs="Times New Roman"/>
                <w:b/>
                <w:sz w:val="20"/>
                <w:szCs w:val="22"/>
                <w:lang w:eastAsia="en-US"/>
              </w:rPr>
              <w:t>be PVM (</w:t>
            </w:r>
            <w:r w:rsidR="00EC73D4" w:rsidRPr="00EC73D4">
              <w:rPr>
                <w:rFonts w:ascii="Times New Roman" w:eastAsia="Times New Roman" w:hAnsi="Times New Roman" w:cs="Times New Roman"/>
                <w:b/>
                <w:i/>
                <w:sz w:val="20"/>
                <w:szCs w:val="22"/>
                <w:lang w:eastAsia="en-US"/>
              </w:rPr>
              <w:t>4x5</w:t>
            </w:r>
            <w:r w:rsidR="00EC73D4">
              <w:rPr>
                <w:rFonts w:ascii="Times New Roman" w:eastAsia="Times New Roman" w:hAnsi="Times New Roman" w:cs="Times New Roman"/>
                <w:b/>
                <w:sz w:val="20"/>
                <w:szCs w:val="22"/>
                <w:lang w:eastAsia="en-US"/>
              </w:rPr>
              <w:t>)</w:t>
            </w:r>
          </w:p>
        </w:tc>
      </w:tr>
      <w:tr w:rsidR="00EC73D4" w:rsidRPr="004C392F" w14:paraId="1D10F2C7" w14:textId="2693803C" w:rsidTr="00E06477">
        <w:tc>
          <w:tcPr>
            <w:tcW w:w="567" w:type="dxa"/>
            <w:shd w:val="clear" w:color="auto" w:fill="auto"/>
            <w:vAlign w:val="center"/>
          </w:tcPr>
          <w:p w14:paraId="3B9202E5" w14:textId="77777777" w:rsidR="00EC73D4" w:rsidRPr="006B1913" w:rsidRDefault="00EC73D4"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3828" w:type="dxa"/>
            <w:shd w:val="clear" w:color="auto" w:fill="auto"/>
            <w:vAlign w:val="center"/>
          </w:tcPr>
          <w:p w14:paraId="6B85D43F" w14:textId="77777777" w:rsidR="00EC73D4" w:rsidRPr="006B1913" w:rsidRDefault="00EC73D4"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992" w:type="dxa"/>
            <w:shd w:val="clear" w:color="auto" w:fill="auto"/>
            <w:vAlign w:val="center"/>
          </w:tcPr>
          <w:p w14:paraId="2767A0CC" w14:textId="22B44658" w:rsidR="00EC73D4" w:rsidRPr="006B1913" w:rsidRDefault="00EC73D4"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1134" w:type="dxa"/>
            <w:vAlign w:val="center"/>
          </w:tcPr>
          <w:p w14:paraId="049F48B1" w14:textId="30B65996" w:rsidR="00EC73D4" w:rsidRPr="004C392F" w:rsidRDefault="00EC73D4"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4</w:t>
            </w:r>
          </w:p>
        </w:tc>
        <w:tc>
          <w:tcPr>
            <w:tcW w:w="1276" w:type="dxa"/>
            <w:shd w:val="clear" w:color="auto" w:fill="auto"/>
            <w:vAlign w:val="center"/>
          </w:tcPr>
          <w:p w14:paraId="3C9AE35B" w14:textId="792E6BBB" w:rsidR="00EC73D4" w:rsidRPr="004C392F" w:rsidRDefault="00EC73D4"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c>
          <w:tcPr>
            <w:tcW w:w="2125" w:type="dxa"/>
            <w:gridSpan w:val="2"/>
          </w:tcPr>
          <w:p w14:paraId="03AB4B5A" w14:textId="65EB2299" w:rsidR="00EC73D4" w:rsidRDefault="00EC73D4"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6</w:t>
            </w:r>
          </w:p>
        </w:tc>
      </w:tr>
      <w:tr w:rsidR="00EC73D4" w:rsidRPr="004C392F" w14:paraId="5AAD076D" w14:textId="5D766F18" w:rsidTr="00E06477">
        <w:trPr>
          <w:trHeight w:val="280"/>
        </w:trPr>
        <w:tc>
          <w:tcPr>
            <w:tcW w:w="567" w:type="dxa"/>
            <w:vAlign w:val="center"/>
          </w:tcPr>
          <w:p w14:paraId="2E3E722B" w14:textId="77777777" w:rsidR="00EC73D4" w:rsidRPr="006B1913" w:rsidRDefault="00EC73D4" w:rsidP="001F60F8">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3828" w:type="dxa"/>
            <w:shd w:val="clear" w:color="auto" w:fill="auto"/>
            <w:vAlign w:val="center"/>
          </w:tcPr>
          <w:p w14:paraId="2CAEA61A" w14:textId="68B8A571" w:rsidR="00EC73D4" w:rsidRPr="00CE70E7" w:rsidRDefault="00493467" w:rsidP="00C722A5">
            <w:pPr>
              <w:spacing w:after="0" w:line="240" w:lineRule="auto"/>
              <w:contextualSpacing/>
              <w:rPr>
                <w:rFonts w:ascii="Times New Roman" w:eastAsia="Times New Roman" w:hAnsi="Times New Roman" w:cs="Times New Roman"/>
                <w:sz w:val="24"/>
                <w:szCs w:val="24"/>
                <w:lang w:eastAsia="en-US"/>
              </w:rPr>
            </w:pPr>
            <w:r w:rsidRPr="00493467">
              <w:rPr>
                <w:rFonts w:ascii="Times New Roman" w:eastAsia="Arial" w:hAnsi="Times New Roman" w:cs="Times New Roman"/>
                <w:sz w:val="20"/>
                <w:szCs w:val="24"/>
              </w:rPr>
              <w:t xml:space="preserve">Microsoft Desktop </w:t>
            </w:r>
            <w:proofErr w:type="spellStart"/>
            <w:r w:rsidRPr="00493467">
              <w:rPr>
                <w:rFonts w:ascii="Times New Roman" w:eastAsia="Arial" w:hAnsi="Times New Roman" w:cs="Times New Roman"/>
                <w:sz w:val="20"/>
                <w:szCs w:val="24"/>
              </w:rPr>
              <w:t>Education</w:t>
            </w:r>
            <w:proofErr w:type="spellEnd"/>
            <w:r w:rsidRPr="00493467">
              <w:rPr>
                <w:rFonts w:ascii="Times New Roman" w:eastAsia="Arial" w:hAnsi="Times New Roman" w:cs="Times New Roman"/>
                <w:sz w:val="20"/>
                <w:szCs w:val="24"/>
              </w:rPr>
              <w:t xml:space="preserve"> </w:t>
            </w:r>
            <w:proofErr w:type="spellStart"/>
            <w:r w:rsidRPr="00493467">
              <w:rPr>
                <w:rFonts w:ascii="Times New Roman" w:eastAsia="Arial" w:hAnsi="Times New Roman" w:cs="Times New Roman"/>
                <w:sz w:val="20"/>
                <w:szCs w:val="24"/>
              </w:rPr>
              <w:t>All</w:t>
            </w:r>
            <w:proofErr w:type="spellEnd"/>
            <w:r w:rsidRPr="00493467">
              <w:rPr>
                <w:rFonts w:ascii="Times New Roman" w:eastAsia="Arial" w:hAnsi="Times New Roman" w:cs="Times New Roman"/>
                <w:sz w:val="20"/>
                <w:szCs w:val="24"/>
              </w:rPr>
              <w:t xml:space="preserve"> </w:t>
            </w:r>
            <w:proofErr w:type="spellStart"/>
            <w:r w:rsidRPr="00493467">
              <w:rPr>
                <w:rFonts w:ascii="Times New Roman" w:eastAsia="Arial" w:hAnsi="Times New Roman" w:cs="Times New Roman"/>
                <w:sz w:val="20"/>
                <w:szCs w:val="24"/>
              </w:rPr>
              <w:t>Languages</w:t>
            </w:r>
            <w:proofErr w:type="spellEnd"/>
            <w:r w:rsidRPr="00493467">
              <w:rPr>
                <w:rFonts w:ascii="Times New Roman" w:eastAsia="Arial" w:hAnsi="Times New Roman" w:cs="Times New Roman"/>
                <w:sz w:val="20"/>
                <w:szCs w:val="24"/>
              </w:rPr>
              <w:t xml:space="preserve"> </w:t>
            </w:r>
            <w:proofErr w:type="spellStart"/>
            <w:r w:rsidRPr="00493467">
              <w:rPr>
                <w:rFonts w:ascii="Times New Roman" w:eastAsia="Arial" w:hAnsi="Times New Roman" w:cs="Times New Roman"/>
                <w:sz w:val="20"/>
                <w:szCs w:val="24"/>
              </w:rPr>
              <w:t>License</w:t>
            </w:r>
            <w:proofErr w:type="spellEnd"/>
            <w:r w:rsidRPr="00493467">
              <w:rPr>
                <w:rFonts w:ascii="Times New Roman" w:eastAsia="Arial" w:hAnsi="Times New Roman" w:cs="Times New Roman"/>
                <w:sz w:val="20"/>
                <w:szCs w:val="24"/>
              </w:rPr>
              <w:t>/</w:t>
            </w:r>
            <w:proofErr w:type="spellStart"/>
            <w:r w:rsidRPr="00493467">
              <w:rPr>
                <w:rFonts w:ascii="Times New Roman" w:eastAsia="Arial" w:hAnsi="Times New Roman" w:cs="Times New Roman"/>
                <w:sz w:val="20"/>
                <w:szCs w:val="24"/>
              </w:rPr>
              <w:t>Software</w:t>
            </w:r>
            <w:proofErr w:type="spellEnd"/>
            <w:r w:rsidRPr="00493467">
              <w:rPr>
                <w:rFonts w:ascii="Times New Roman" w:eastAsia="Arial" w:hAnsi="Times New Roman" w:cs="Times New Roman"/>
                <w:sz w:val="20"/>
                <w:szCs w:val="24"/>
              </w:rPr>
              <w:t xml:space="preserve"> </w:t>
            </w:r>
            <w:proofErr w:type="spellStart"/>
            <w:r w:rsidRPr="00493467">
              <w:rPr>
                <w:rFonts w:ascii="Times New Roman" w:eastAsia="Arial" w:hAnsi="Times New Roman" w:cs="Times New Roman"/>
                <w:sz w:val="20"/>
                <w:szCs w:val="24"/>
              </w:rPr>
              <w:t>Assurance</w:t>
            </w:r>
            <w:proofErr w:type="spellEnd"/>
            <w:r w:rsidRPr="00493467">
              <w:rPr>
                <w:rFonts w:ascii="Times New Roman" w:eastAsia="Arial" w:hAnsi="Times New Roman" w:cs="Times New Roman"/>
                <w:sz w:val="20"/>
                <w:szCs w:val="24"/>
              </w:rPr>
              <w:t xml:space="preserve"> </w:t>
            </w:r>
            <w:proofErr w:type="spellStart"/>
            <w:r w:rsidRPr="00493467">
              <w:rPr>
                <w:rFonts w:ascii="Times New Roman" w:eastAsia="Arial" w:hAnsi="Times New Roman" w:cs="Times New Roman"/>
                <w:sz w:val="20"/>
                <w:szCs w:val="24"/>
              </w:rPr>
              <w:t>Pack</w:t>
            </w:r>
            <w:proofErr w:type="spellEnd"/>
            <w:r w:rsidRPr="00493467">
              <w:rPr>
                <w:rFonts w:ascii="Times New Roman" w:eastAsia="Arial" w:hAnsi="Times New Roman" w:cs="Times New Roman"/>
                <w:sz w:val="20"/>
                <w:szCs w:val="24"/>
              </w:rPr>
              <w:t xml:space="preserve"> Microsoft </w:t>
            </w:r>
            <w:proofErr w:type="spellStart"/>
            <w:r w:rsidRPr="00493467">
              <w:rPr>
                <w:rFonts w:ascii="Times New Roman" w:eastAsia="Arial" w:hAnsi="Times New Roman" w:cs="Times New Roman"/>
                <w:sz w:val="20"/>
                <w:szCs w:val="24"/>
              </w:rPr>
              <w:t>Volume</w:t>
            </w:r>
            <w:proofErr w:type="spellEnd"/>
            <w:r w:rsidRPr="00493467">
              <w:rPr>
                <w:rFonts w:ascii="Times New Roman" w:eastAsia="Arial" w:hAnsi="Times New Roman" w:cs="Times New Roman"/>
                <w:sz w:val="20"/>
                <w:szCs w:val="24"/>
              </w:rPr>
              <w:t xml:space="preserve"> </w:t>
            </w:r>
            <w:proofErr w:type="spellStart"/>
            <w:r w:rsidRPr="00493467">
              <w:rPr>
                <w:rFonts w:ascii="Times New Roman" w:eastAsia="Arial" w:hAnsi="Times New Roman" w:cs="Times New Roman"/>
                <w:sz w:val="20"/>
                <w:szCs w:val="24"/>
              </w:rPr>
              <w:t>License</w:t>
            </w:r>
            <w:proofErr w:type="spellEnd"/>
            <w:r w:rsidRPr="00493467">
              <w:rPr>
                <w:rFonts w:ascii="Times New Roman" w:eastAsia="Arial" w:hAnsi="Times New Roman" w:cs="Times New Roman"/>
                <w:sz w:val="20"/>
                <w:szCs w:val="24"/>
              </w:rPr>
              <w:t xml:space="preserve"> 1Y </w:t>
            </w:r>
            <w:proofErr w:type="spellStart"/>
            <w:r w:rsidRPr="00493467">
              <w:rPr>
                <w:rFonts w:ascii="Times New Roman" w:eastAsia="Arial" w:hAnsi="Times New Roman" w:cs="Times New Roman"/>
                <w:sz w:val="20"/>
                <w:szCs w:val="24"/>
              </w:rPr>
              <w:t>Academic</w:t>
            </w:r>
            <w:proofErr w:type="spellEnd"/>
            <w:r w:rsidRPr="00493467">
              <w:rPr>
                <w:rFonts w:ascii="Times New Roman" w:eastAsia="Arial" w:hAnsi="Times New Roman" w:cs="Times New Roman"/>
                <w:sz w:val="20"/>
                <w:szCs w:val="24"/>
              </w:rPr>
              <w:t xml:space="preserve"> </w:t>
            </w:r>
            <w:proofErr w:type="spellStart"/>
            <w:r w:rsidRPr="00493467">
              <w:rPr>
                <w:rFonts w:ascii="Times New Roman" w:eastAsia="Arial" w:hAnsi="Times New Roman" w:cs="Times New Roman"/>
                <w:sz w:val="20"/>
                <w:szCs w:val="24"/>
              </w:rPr>
              <w:t>Enterprise</w:t>
            </w:r>
            <w:proofErr w:type="spellEnd"/>
            <w:r w:rsidR="00E06477">
              <w:rPr>
                <w:rFonts w:ascii="Times New Roman" w:eastAsia="Arial" w:hAnsi="Times New Roman" w:cs="Times New Roman"/>
                <w:sz w:val="20"/>
                <w:szCs w:val="24"/>
              </w:rPr>
              <w:t xml:space="preserve"> (36 mėnesių laikotarpiui)</w:t>
            </w:r>
          </w:p>
        </w:tc>
        <w:tc>
          <w:tcPr>
            <w:tcW w:w="992" w:type="dxa"/>
            <w:vAlign w:val="center"/>
          </w:tcPr>
          <w:p w14:paraId="49A058F0" w14:textId="3910B30D" w:rsidR="00EC73D4" w:rsidRPr="006B1913" w:rsidRDefault="000277A1" w:rsidP="000277A1">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w:t>
            </w:r>
            <w:r w:rsidR="00EC73D4">
              <w:rPr>
                <w:rFonts w:ascii="Times New Roman" w:eastAsia="Times New Roman" w:hAnsi="Times New Roman" w:cs="Times New Roman"/>
                <w:sz w:val="20"/>
                <w:szCs w:val="22"/>
                <w:lang w:eastAsia="en-US"/>
              </w:rPr>
              <w:t>nt</w:t>
            </w:r>
            <w:r>
              <w:rPr>
                <w:rFonts w:ascii="Times New Roman" w:eastAsia="Times New Roman" w:hAnsi="Times New Roman" w:cs="Times New Roman"/>
                <w:sz w:val="20"/>
                <w:szCs w:val="22"/>
                <w:lang w:eastAsia="en-US"/>
              </w:rPr>
              <w:t>.</w:t>
            </w:r>
          </w:p>
        </w:tc>
        <w:tc>
          <w:tcPr>
            <w:tcW w:w="1134" w:type="dxa"/>
            <w:vAlign w:val="center"/>
          </w:tcPr>
          <w:p w14:paraId="39F5B98A" w14:textId="3353A54D" w:rsidR="00EC73D4" w:rsidRPr="004C392F" w:rsidRDefault="00EC73D4" w:rsidP="001F60F8">
            <w:pPr>
              <w:spacing w:after="0" w:line="240" w:lineRule="auto"/>
              <w:jc w:val="center"/>
              <w:rPr>
                <w:rFonts w:ascii="Times New Roman" w:eastAsia="Times New Roman" w:hAnsi="Times New Roman" w:cs="Times New Roman"/>
                <w:sz w:val="22"/>
                <w:szCs w:val="22"/>
                <w:lang w:eastAsia="en-US"/>
              </w:rPr>
            </w:pPr>
            <w:r w:rsidRPr="001F60F8">
              <w:rPr>
                <w:rFonts w:ascii="Times New Roman" w:eastAsia="Times New Roman" w:hAnsi="Times New Roman" w:cs="Times New Roman"/>
                <w:sz w:val="20"/>
                <w:szCs w:val="22"/>
                <w:lang w:eastAsia="en-US"/>
              </w:rPr>
              <w:t>3</w:t>
            </w:r>
            <w:r w:rsidR="00684D34">
              <w:rPr>
                <w:rFonts w:ascii="Times New Roman" w:eastAsia="Times New Roman" w:hAnsi="Times New Roman" w:cs="Times New Roman"/>
                <w:sz w:val="20"/>
                <w:szCs w:val="22"/>
                <w:lang w:eastAsia="en-US"/>
              </w:rPr>
              <w:t>00</w:t>
            </w:r>
          </w:p>
        </w:tc>
        <w:tc>
          <w:tcPr>
            <w:tcW w:w="1276" w:type="dxa"/>
            <w:vAlign w:val="center"/>
          </w:tcPr>
          <w:p w14:paraId="10EC7765" w14:textId="6DB4538A" w:rsidR="00EC73D4" w:rsidRPr="004C392F" w:rsidRDefault="00EC73D4" w:rsidP="001F60F8">
            <w:pPr>
              <w:spacing w:after="0" w:line="240" w:lineRule="auto"/>
              <w:jc w:val="center"/>
              <w:rPr>
                <w:rFonts w:ascii="Times New Roman" w:eastAsia="Times New Roman" w:hAnsi="Times New Roman" w:cs="Times New Roman"/>
                <w:sz w:val="22"/>
                <w:szCs w:val="22"/>
                <w:lang w:eastAsia="en-US"/>
              </w:rPr>
            </w:pPr>
          </w:p>
        </w:tc>
        <w:tc>
          <w:tcPr>
            <w:tcW w:w="2125" w:type="dxa"/>
            <w:gridSpan w:val="2"/>
          </w:tcPr>
          <w:p w14:paraId="2390DCCA" w14:textId="77777777" w:rsidR="00EC73D4" w:rsidRPr="004C392F" w:rsidRDefault="00EC73D4" w:rsidP="001F60F8">
            <w:pPr>
              <w:spacing w:after="0" w:line="240" w:lineRule="auto"/>
              <w:jc w:val="center"/>
              <w:rPr>
                <w:rFonts w:ascii="Times New Roman" w:eastAsia="Times New Roman" w:hAnsi="Times New Roman" w:cs="Times New Roman"/>
                <w:sz w:val="22"/>
                <w:szCs w:val="22"/>
                <w:lang w:eastAsia="en-US"/>
              </w:rPr>
            </w:pPr>
          </w:p>
        </w:tc>
      </w:tr>
      <w:tr w:rsidR="0075035D" w:rsidRPr="004C392F" w14:paraId="4C998DFF" w14:textId="77777777" w:rsidTr="00E06477">
        <w:trPr>
          <w:trHeight w:val="280"/>
        </w:trPr>
        <w:tc>
          <w:tcPr>
            <w:tcW w:w="567" w:type="dxa"/>
            <w:vAlign w:val="center"/>
          </w:tcPr>
          <w:p w14:paraId="006267E3" w14:textId="50C5ACBA" w:rsidR="0075035D" w:rsidRPr="006B1913" w:rsidRDefault="0075035D" w:rsidP="001F60F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 xml:space="preserve">2. </w:t>
            </w:r>
          </w:p>
        </w:tc>
        <w:tc>
          <w:tcPr>
            <w:tcW w:w="3828" w:type="dxa"/>
            <w:shd w:val="clear" w:color="auto" w:fill="auto"/>
            <w:vAlign w:val="center"/>
          </w:tcPr>
          <w:p w14:paraId="5A3826FC" w14:textId="67A3DFD7" w:rsidR="0075035D" w:rsidRDefault="00684D34" w:rsidP="00C722A5">
            <w:pPr>
              <w:spacing w:after="0" w:line="240" w:lineRule="auto"/>
              <w:contextualSpacing/>
              <w:rPr>
                <w:rFonts w:ascii="Times New Roman" w:eastAsia="Arial" w:hAnsi="Times New Roman" w:cs="Times New Roman"/>
                <w:sz w:val="20"/>
                <w:szCs w:val="24"/>
              </w:rPr>
            </w:pPr>
            <w:r w:rsidRPr="00171604">
              <w:rPr>
                <w:rFonts w:ascii="Times New Roman" w:eastAsia="Calibri" w:hAnsi="Times New Roman" w:cs="Times New Roman"/>
                <w:sz w:val="20"/>
              </w:rPr>
              <w:t xml:space="preserve">M365 </w:t>
            </w:r>
            <w:proofErr w:type="spellStart"/>
            <w:r w:rsidRPr="00171604">
              <w:rPr>
                <w:rFonts w:ascii="Times New Roman" w:eastAsia="Calibri" w:hAnsi="Times New Roman" w:cs="Times New Roman"/>
                <w:sz w:val="20"/>
              </w:rPr>
              <w:t>Apps</w:t>
            </w:r>
            <w:proofErr w:type="spellEnd"/>
            <w:r w:rsidRPr="00171604">
              <w:rPr>
                <w:rFonts w:ascii="Times New Roman" w:eastAsia="Calibri" w:hAnsi="Times New Roman" w:cs="Times New Roman"/>
                <w:sz w:val="20"/>
              </w:rPr>
              <w:t xml:space="preserve"> </w:t>
            </w:r>
            <w:proofErr w:type="spellStart"/>
            <w:r w:rsidRPr="00171604">
              <w:rPr>
                <w:rFonts w:ascii="Times New Roman" w:eastAsia="Calibri" w:hAnsi="Times New Roman" w:cs="Times New Roman"/>
                <w:sz w:val="20"/>
              </w:rPr>
              <w:t>Enterprise</w:t>
            </w:r>
            <w:proofErr w:type="spellEnd"/>
            <w:r w:rsidRPr="00171604">
              <w:rPr>
                <w:rFonts w:ascii="Times New Roman" w:eastAsia="Calibri" w:hAnsi="Times New Roman" w:cs="Times New Roman"/>
                <w:sz w:val="20"/>
              </w:rPr>
              <w:t xml:space="preserve"> Open </w:t>
            </w:r>
            <w:proofErr w:type="spellStart"/>
            <w:r w:rsidRPr="00171604">
              <w:rPr>
                <w:rFonts w:ascii="Times New Roman" w:eastAsia="Calibri" w:hAnsi="Times New Roman" w:cs="Times New Roman"/>
                <w:sz w:val="20"/>
              </w:rPr>
              <w:t>Student</w:t>
            </w:r>
            <w:proofErr w:type="spellEnd"/>
            <w:r w:rsidRPr="00171604">
              <w:rPr>
                <w:rFonts w:ascii="Times New Roman" w:eastAsia="Calibri" w:hAnsi="Times New Roman" w:cs="Times New Roman"/>
                <w:sz w:val="20"/>
              </w:rPr>
              <w:t xml:space="preserve"> </w:t>
            </w:r>
            <w:proofErr w:type="spellStart"/>
            <w:r w:rsidRPr="00171604">
              <w:rPr>
                <w:rFonts w:ascii="Times New Roman" w:eastAsia="Calibri" w:hAnsi="Times New Roman" w:cs="Times New Roman"/>
                <w:sz w:val="20"/>
              </w:rPr>
              <w:t>Sub</w:t>
            </w:r>
            <w:proofErr w:type="spellEnd"/>
            <w:r w:rsidRPr="00171604">
              <w:rPr>
                <w:rFonts w:ascii="Times New Roman" w:eastAsia="Calibri" w:hAnsi="Times New Roman" w:cs="Times New Roman"/>
                <w:sz w:val="20"/>
              </w:rPr>
              <w:t xml:space="preserve"> OLV NL 1M  </w:t>
            </w:r>
            <w:proofErr w:type="spellStart"/>
            <w:r w:rsidRPr="00171604">
              <w:rPr>
                <w:rFonts w:ascii="Times New Roman" w:eastAsia="Calibri" w:hAnsi="Times New Roman" w:cs="Times New Roman"/>
                <w:sz w:val="20"/>
              </w:rPr>
              <w:t>Acad</w:t>
            </w:r>
            <w:proofErr w:type="spellEnd"/>
            <w:r w:rsidRPr="00171604">
              <w:rPr>
                <w:rFonts w:ascii="Times New Roman" w:eastAsia="Calibri" w:hAnsi="Times New Roman" w:cs="Times New Roman"/>
                <w:sz w:val="20"/>
              </w:rPr>
              <w:t xml:space="preserve"> </w:t>
            </w:r>
            <w:proofErr w:type="spellStart"/>
            <w:r w:rsidRPr="00171604">
              <w:rPr>
                <w:rFonts w:ascii="Times New Roman" w:eastAsia="Calibri" w:hAnsi="Times New Roman" w:cs="Times New Roman"/>
                <w:sz w:val="20"/>
              </w:rPr>
              <w:t>Student</w:t>
            </w:r>
            <w:proofErr w:type="spellEnd"/>
            <w:r w:rsidRPr="00171604">
              <w:rPr>
                <w:rFonts w:ascii="Times New Roman" w:eastAsia="Calibri" w:hAnsi="Times New Roman" w:cs="Times New Roman"/>
                <w:sz w:val="20"/>
              </w:rPr>
              <w:t xml:space="preserve"> </w:t>
            </w:r>
            <w:proofErr w:type="spellStart"/>
            <w:r w:rsidRPr="00171604">
              <w:rPr>
                <w:rFonts w:ascii="Times New Roman" w:eastAsia="Calibri" w:hAnsi="Times New Roman" w:cs="Times New Roman"/>
                <w:sz w:val="20"/>
              </w:rPr>
              <w:t>Use</w:t>
            </w:r>
            <w:proofErr w:type="spellEnd"/>
            <w:r w:rsidRPr="00171604">
              <w:rPr>
                <w:rFonts w:ascii="Times New Roman" w:eastAsia="Calibri" w:hAnsi="Times New Roman" w:cs="Times New Roman"/>
                <w:sz w:val="20"/>
              </w:rPr>
              <w:t xml:space="preserve"> </w:t>
            </w:r>
            <w:proofErr w:type="spellStart"/>
            <w:r w:rsidRPr="00171604">
              <w:rPr>
                <w:rFonts w:ascii="Times New Roman" w:eastAsia="Calibri" w:hAnsi="Times New Roman" w:cs="Times New Roman"/>
                <w:sz w:val="20"/>
              </w:rPr>
              <w:t>Benefit</w:t>
            </w:r>
            <w:proofErr w:type="spellEnd"/>
            <w:r w:rsidR="00E06477">
              <w:rPr>
                <w:rFonts w:ascii="Times New Roman" w:eastAsia="Calibri" w:hAnsi="Times New Roman" w:cs="Times New Roman"/>
                <w:sz w:val="20"/>
              </w:rPr>
              <w:t xml:space="preserve"> (36 mėnesių laikotarpiui) </w:t>
            </w:r>
          </w:p>
        </w:tc>
        <w:tc>
          <w:tcPr>
            <w:tcW w:w="992" w:type="dxa"/>
            <w:vAlign w:val="center"/>
          </w:tcPr>
          <w:p w14:paraId="373C823E" w14:textId="69A12812" w:rsidR="0075035D" w:rsidRDefault="000277A1" w:rsidP="000277A1">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vnt.</w:t>
            </w:r>
          </w:p>
        </w:tc>
        <w:tc>
          <w:tcPr>
            <w:tcW w:w="1134" w:type="dxa"/>
            <w:vAlign w:val="center"/>
          </w:tcPr>
          <w:p w14:paraId="275D4D95" w14:textId="7D3BD156" w:rsidR="0075035D" w:rsidRPr="001F60F8" w:rsidRDefault="00684D34" w:rsidP="001F60F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5000</w:t>
            </w:r>
          </w:p>
        </w:tc>
        <w:tc>
          <w:tcPr>
            <w:tcW w:w="1276" w:type="dxa"/>
            <w:vAlign w:val="center"/>
          </w:tcPr>
          <w:p w14:paraId="4176046D" w14:textId="77777777" w:rsidR="0075035D" w:rsidRPr="004C392F" w:rsidRDefault="0075035D" w:rsidP="001F60F8">
            <w:pPr>
              <w:spacing w:after="0" w:line="240" w:lineRule="auto"/>
              <w:jc w:val="center"/>
              <w:rPr>
                <w:rFonts w:ascii="Times New Roman" w:eastAsia="Times New Roman" w:hAnsi="Times New Roman" w:cs="Times New Roman"/>
                <w:sz w:val="22"/>
                <w:szCs w:val="22"/>
                <w:lang w:eastAsia="en-US"/>
              </w:rPr>
            </w:pPr>
          </w:p>
        </w:tc>
        <w:tc>
          <w:tcPr>
            <w:tcW w:w="2125" w:type="dxa"/>
            <w:gridSpan w:val="2"/>
          </w:tcPr>
          <w:p w14:paraId="6794A562" w14:textId="77777777" w:rsidR="0075035D" w:rsidRPr="004C392F" w:rsidRDefault="0075035D" w:rsidP="001F60F8">
            <w:pPr>
              <w:spacing w:after="0" w:line="240" w:lineRule="auto"/>
              <w:jc w:val="center"/>
              <w:rPr>
                <w:rFonts w:ascii="Times New Roman" w:eastAsia="Times New Roman" w:hAnsi="Times New Roman" w:cs="Times New Roman"/>
                <w:sz w:val="22"/>
                <w:szCs w:val="22"/>
                <w:lang w:eastAsia="en-US"/>
              </w:rPr>
            </w:pPr>
          </w:p>
        </w:tc>
      </w:tr>
      <w:tr w:rsidR="00EC73D4" w:rsidRPr="004C392F" w14:paraId="3D6642DB" w14:textId="0772E889" w:rsidTr="00E06477">
        <w:trPr>
          <w:gridAfter w:val="1"/>
          <w:wAfter w:w="14" w:type="dxa"/>
          <w:trHeight w:val="171"/>
        </w:trPr>
        <w:tc>
          <w:tcPr>
            <w:tcW w:w="7797" w:type="dxa"/>
            <w:gridSpan w:val="5"/>
            <w:vAlign w:val="center"/>
          </w:tcPr>
          <w:p w14:paraId="486744F8"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2111" w:type="dxa"/>
          </w:tcPr>
          <w:p w14:paraId="5E4F7741"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r w:rsidR="00EC73D4" w:rsidRPr="004C392F" w14:paraId="3C15EFD5" w14:textId="299EEE41" w:rsidTr="00E06477">
        <w:trPr>
          <w:gridAfter w:val="1"/>
          <w:wAfter w:w="14" w:type="dxa"/>
          <w:trHeight w:val="176"/>
        </w:trPr>
        <w:tc>
          <w:tcPr>
            <w:tcW w:w="7797" w:type="dxa"/>
            <w:gridSpan w:val="5"/>
            <w:vAlign w:val="center"/>
          </w:tcPr>
          <w:p w14:paraId="171FA001"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2111" w:type="dxa"/>
          </w:tcPr>
          <w:p w14:paraId="5126EDD5"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r w:rsidR="00EC73D4" w:rsidRPr="004C392F" w14:paraId="77B02B2B" w14:textId="5D7EE363" w:rsidTr="00E06477">
        <w:trPr>
          <w:gridAfter w:val="1"/>
          <w:wAfter w:w="14" w:type="dxa"/>
          <w:trHeight w:val="208"/>
        </w:trPr>
        <w:tc>
          <w:tcPr>
            <w:tcW w:w="7797" w:type="dxa"/>
            <w:gridSpan w:val="5"/>
            <w:vAlign w:val="center"/>
          </w:tcPr>
          <w:p w14:paraId="309E97FF"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2111" w:type="dxa"/>
          </w:tcPr>
          <w:p w14:paraId="67E63317"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bl>
    <w:p w14:paraId="44D709CC" w14:textId="77777777" w:rsidR="00CB0B79" w:rsidRPr="004C392F" w:rsidRDefault="00CB0B79" w:rsidP="00CB0B79">
      <w:pPr>
        <w:pStyle w:val="Sraopastraipa"/>
        <w:tabs>
          <w:tab w:val="left" w:pos="1134"/>
        </w:tabs>
        <w:spacing w:after="0" w:line="240" w:lineRule="auto"/>
        <w:rPr>
          <w:rFonts w:ascii="Times New Roman" w:hAnsi="Times New Roman" w:cs="Times New Roman"/>
          <w:sz w:val="22"/>
          <w:szCs w:val="22"/>
        </w:rPr>
      </w:pPr>
    </w:p>
    <w:p w14:paraId="11A8A154" w14:textId="798ADC18" w:rsidR="00E27E04" w:rsidRPr="004C392F" w:rsidRDefault="00E27E04" w:rsidP="00F24B43">
      <w:pPr>
        <w:pStyle w:val="Sraopastraipa"/>
        <w:numPr>
          <w:ilvl w:val="1"/>
          <w:numId w:val="9"/>
        </w:numPr>
        <w:tabs>
          <w:tab w:val="left" w:pos="1134"/>
        </w:tabs>
        <w:spacing w:after="0" w:line="240" w:lineRule="auto"/>
        <w:ind w:hanging="153"/>
        <w:rPr>
          <w:rFonts w:ascii="Times New Roman" w:hAnsi="Times New Roman" w:cs="Times New Roman"/>
          <w:sz w:val="22"/>
          <w:szCs w:val="22"/>
        </w:rPr>
      </w:pPr>
      <w:r w:rsidRPr="004C392F">
        <w:rPr>
          <w:rFonts w:ascii="Times New Roman" w:hAnsi="Times New Roman" w:cs="Times New Roman"/>
          <w:sz w:val="22"/>
          <w:szCs w:val="22"/>
        </w:rPr>
        <w:t>Pasiūlymo kaina EUR su PVM žodžiais: ______________________________________________</w:t>
      </w:r>
    </w:p>
    <w:p w14:paraId="3959E6D0" w14:textId="2D43329D" w:rsidR="00912D77" w:rsidRPr="00504EF8" w:rsidRDefault="00E27E04" w:rsidP="00236B81">
      <w:pPr>
        <w:pStyle w:val="Sraopastraipa"/>
        <w:numPr>
          <w:ilvl w:val="1"/>
          <w:numId w:val="9"/>
        </w:numPr>
        <w:tabs>
          <w:tab w:val="left" w:pos="1134"/>
        </w:tabs>
        <w:spacing w:after="0" w:line="240" w:lineRule="auto"/>
        <w:ind w:left="567" w:firstLine="0"/>
        <w:rPr>
          <w:rFonts w:ascii="Times New Roman" w:eastAsia="Calibri" w:hAnsi="Times New Roman" w:cs="Times New Roman"/>
          <w:sz w:val="22"/>
          <w:szCs w:val="22"/>
        </w:rPr>
      </w:pPr>
      <w:r w:rsidRPr="004C392F">
        <w:rPr>
          <w:rFonts w:ascii="Times New Roman" w:eastAsia="Calibri" w:hAnsi="Times New Roman" w:cs="Times New Roman"/>
          <w:sz w:val="22"/>
          <w:szCs w:val="22"/>
        </w:rPr>
        <w:t>Jei „PVM“ laukas nepildomas, nurodykite priežastis, dėl kurių PVM nemokamas: ______________</w:t>
      </w:r>
    </w:p>
    <w:p w14:paraId="3F805997" w14:textId="463DC3BE" w:rsidR="00D320EE" w:rsidRDefault="00D320EE" w:rsidP="00236B81">
      <w:pPr>
        <w:spacing w:after="0" w:line="240" w:lineRule="auto"/>
        <w:rPr>
          <w:rFonts w:ascii="Times New Roman" w:eastAsia="Calibri" w:hAnsi="Times New Roman" w:cs="Times New Roman"/>
          <w:b/>
          <w:bCs/>
        </w:rPr>
      </w:pPr>
    </w:p>
    <w:p w14:paraId="4A8B334E" w14:textId="77777777" w:rsidR="00C722A5" w:rsidRPr="004C392F" w:rsidRDefault="00C722A5" w:rsidP="00236B81">
      <w:pPr>
        <w:spacing w:after="0" w:line="240" w:lineRule="auto"/>
        <w:rPr>
          <w:rFonts w:ascii="Times New Roman" w:eastAsia="Calibri" w:hAnsi="Times New Roman" w:cs="Times New Roman"/>
          <w:b/>
          <w:bCs/>
        </w:rPr>
      </w:pPr>
    </w:p>
    <w:p w14:paraId="31034E14" w14:textId="0BBF4D55" w:rsidR="000608EF" w:rsidRDefault="0006040C" w:rsidP="006D057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t xml:space="preserve">PRIDEDAMI DOKUMENTAI IR INFORMACIJA APIE </w:t>
      </w:r>
      <w:r w:rsidR="000608EF" w:rsidRPr="00154730">
        <w:rPr>
          <w:rFonts w:ascii="Times New Roman" w:hAnsi="Times New Roman" w:cs="Times New Roman"/>
          <w:b/>
          <w:bCs/>
          <w:sz w:val="24"/>
          <w:szCs w:val="22"/>
        </w:rPr>
        <w:t>KONFIDENCIA</w:t>
      </w:r>
      <w:r w:rsidRPr="00154730">
        <w:rPr>
          <w:rFonts w:ascii="Times New Roman" w:hAnsi="Times New Roman" w:cs="Times New Roman"/>
          <w:b/>
          <w:bCs/>
          <w:sz w:val="24"/>
          <w:szCs w:val="22"/>
        </w:rPr>
        <w:t>LUMĄ</w:t>
      </w:r>
    </w:p>
    <w:p w14:paraId="39935958" w14:textId="77777777" w:rsidR="00154730" w:rsidRPr="006B1913" w:rsidRDefault="00154730" w:rsidP="00EB6B87">
      <w:pPr>
        <w:pStyle w:val="Sraopastraipa"/>
        <w:spacing w:after="0" w:line="240" w:lineRule="auto"/>
        <w:ind w:left="426" w:hanging="426"/>
        <w:jc w:val="center"/>
        <w:rPr>
          <w:rFonts w:ascii="Times New Roman" w:hAnsi="Times New Roman" w:cs="Times New Roman"/>
          <w:b/>
          <w:bCs/>
          <w:sz w:val="16"/>
          <w:szCs w:val="22"/>
        </w:rPr>
      </w:pPr>
    </w:p>
    <w:p w14:paraId="5BA30E62" w14:textId="59917CA4" w:rsidR="004C7E0B" w:rsidRDefault="004C7E0B" w:rsidP="004C7E0B">
      <w:pPr>
        <w:pStyle w:val="Sraopastraipa"/>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p w14:paraId="3D677AEB" w14:textId="062435C9" w:rsidR="006C00E3" w:rsidRDefault="006C00E3" w:rsidP="004C7E0B">
      <w:pPr>
        <w:pStyle w:val="Sraopastraipa"/>
        <w:spacing w:after="0" w:line="240" w:lineRule="auto"/>
        <w:ind w:left="0" w:firstLine="567"/>
        <w:rPr>
          <w:rFonts w:ascii="Times New Roman" w:hAnsi="Times New Roman" w:cs="Times New Roman"/>
          <w:sz w:val="24"/>
          <w:szCs w:val="22"/>
        </w:rPr>
      </w:pPr>
    </w:p>
    <w:p w14:paraId="3630027D" w14:textId="6ADC3E2A" w:rsidR="00E06477" w:rsidRDefault="00E06477" w:rsidP="004C7E0B">
      <w:pPr>
        <w:pStyle w:val="Sraopastraipa"/>
        <w:spacing w:after="0" w:line="240" w:lineRule="auto"/>
        <w:ind w:left="0" w:firstLine="567"/>
        <w:rPr>
          <w:rFonts w:ascii="Times New Roman" w:hAnsi="Times New Roman" w:cs="Times New Roman"/>
          <w:sz w:val="24"/>
          <w:szCs w:val="22"/>
        </w:rPr>
      </w:pPr>
    </w:p>
    <w:p w14:paraId="1E49B969" w14:textId="77777777" w:rsidR="00E06477" w:rsidRDefault="00E06477" w:rsidP="004C7E0B">
      <w:pPr>
        <w:pStyle w:val="Sraopastraipa"/>
        <w:spacing w:after="0" w:line="240" w:lineRule="auto"/>
        <w:ind w:left="0" w:firstLine="567"/>
        <w:rPr>
          <w:rFonts w:ascii="Times New Roman" w:hAnsi="Times New Roman" w:cs="Times New Roman"/>
          <w:sz w:val="24"/>
          <w:szCs w:val="22"/>
        </w:rPr>
      </w:pPr>
      <w:bookmarkStart w:id="6" w:name="_GoBack"/>
      <w:bookmarkEnd w:id="6"/>
    </w:p>
    <w:p w14:paraId="3C0C26B3" w14:textId="6596BAE7" w:rsidR="006C00E3" w:rsidRPr="006C00E3" w:rsidRDefault="006C00E3" w:rsidP="006C00E3">
      <w:pPr>
        <w:pStyle w:val="Sraopastraipa"/>
        <w:spacing w:after="0" w:line="240" w:lineRule="auto"/>
        <w:ind w:left="0" w:firstLine="567"/>
        <w:jc w:val="center"/>
        <w:rPr>
          <w:rFonts w:ascii="Times New Roman" w:hAnsi="Times New Roman" w:cs="Times New Roman"/>
          <w:b/>
          <w:sz w:val="20"/>
          <w:szCs w:val="22"/>
        </w:rPr>
      </w:pPr>
      <w:r>
        <w:rPr>
          <w:rFonts w:ascii="Times New Roman" w:hAnsi="Times New Roman" w:cs="Times New Roman"/>
          <w:b/>
          <w:sz w:val="20"/>
          <w:szCs w:val="22"/>
        </w:rPr>
        <w:lastRenderedPageBreak/>
        <w:t>5</w:t>
      </w:r>
      <w:r w:rsidRPr="0013498A">
        <w:rPr>
          <w:rFonts w:ascii="Times New Roman" w:hAnsi="Times New Roman" w:cs="Times New Roman"/>
          <w:b/>
          <w:sz w:val="20"/>
          <w:szCs w:val="22"/>
        </w:rPr>
        <w:t xml:space="preserve"> lentelė.</w:t>
      </w:r>
      <w:r>
        <w:rPr>
          <w:rFonts w:ascii="Times New Roman" w:hAnsi="Times New Roman" w:cs="Times New Roman"/>
          <w:b/>
          <w:sz w:val="20"/>
          <w:szCs w:val="22"/>
        </w:rPr>
        <w:t xml:space="preserve"> „</w:t>
      </w:r>
      <w:r w:rsidRPr="0013498A">
        <w:rPr>
          <w:rFonts w:ascii="Times New Roman" w:hAnsi="Times New Roman" w:cs="Times New Roman"/>
          <w:b/>
          <w:sz w:val="20"/>
          <w:szCs w:val="22"/>
        </w:rPr>
        <w:t>Pridedami dokumentai ir informacija apie konfidencialumą</w:t>
      </w:r>
      <w:r>
        <w:rPr>
          <w:rFonts w:ascii="Times New Roman" w:hAnsi="Times New Roman" w:cs="Times New Roman"/>
          <w:b/>
          <w:sz w:val="20"/>
          <w:szCs w:val="22"/>
        </w:rPr>
        <w:t>“</w:t>
      </w:r>
    </w:p>
    <w:tbl>
      <w:tblPr>
        <w:tblStyle w:val="Lentelstinklelis"/>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shd w:val="clear" w:color="auto" w:fill="auto"/>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shd w:val="clear" w:color="auto" w:fill="auto"/>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shd w:val="clear" w:color="auto" w:fill="auto"/>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SVARBU:</w:t>
      </w:r>
      <w:r w:rsidRPr="00587253">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064AAE3" w14:textId="77777777" w:rsidR="00587253" w:rsidRDefault="00587253" w:rsidP="00587253">
      <w:pPr>
        <w:spacing w:after="0" w:line="240" w:lineRule="auto"/>
        <w:jc w:val="both"/>
        <w:rPr>
          <w:rFonts w:ascii="Times New Roman" w:hAnsi="Times New Roman" w:cs="Times New Roman"/>
          <w:b/>
          <w:bCs/>
          <w:sz w:val="22"/>
          <w:szCs w:val="22"/>
        </w:rPr>
      </w:pPr>
    </w:p>
    <w:p w14:paraId="64EE9C3A" w14:textId="62902EEA" w:rsidR="00C16D04"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PASTABA.</w:t>
      </w:r>
      <w:r w:rsidRPr="00587253">
        <w:rPr>
          <w:rFonts w:ascii="Times New Roman" w:hAnsi="Times New Roman" w:cs="Times New Roman"/>
          <w:bCs/>
          <w:sz w:val="22"/>
          <w:szCs w:val="22"/>
        </w:rPr>
        <w:t xml:space="preserve"> Tiekėjui nenurodžius, kokia informacija yra konfidenciali, laikoma, kad konfidencialios informacijos pasiūlyme nėra</w:t>
      </w:r>
    </w:p>
    <w:p w14:paraId="4FFEE467" w14:textId="77777777" w:rsidR="00587253" w:rsidRPr="00587253" w:rsidRDefault="00587253" w:rsidP="00630DE9">
      <w:pPr>
        <w:spacing w:after="0" w:line="240" w:lineRule="auto"/>
        <w:jc w:val="both"/>
        <w:rPr>
          <w:rFonts w:ascii="Times New Roman" w:hAnsi="Times New Roman" w:cs="Times New Roman"/>
          <w:b/>
          <w:bCs/>
          <w:sz w:val="20"/>
          <w:szCs w:val="22"/>
        </w:rPr>
      </w:pPr>
    </w:p>
    <w:p w14:paraId="04CC6C54" w14:textId="31648AF0" w:rsidR="00C23EA0" w:rsidRPr="00154730" w:rsidRDefault="000608EF" w:rsidP="00630DE9">
      <w:pPr>
        <w:spacing w:after="0" w:line="24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Pasirašydamas šį pasiūlymą, tvirtintu, kad:</w:t>
      </w:r>
    </w:p>
    <w:p w14:paraId="7D5AEEE4" w14:textId="68B14092" w:rsidR="002135C6" w:rsidRPr="00154730" w:rsidRDefault="002135C6"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52ED06D4"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F60F8">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1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32B0BCB9" w:rsidR="00EF401B" w:rsidRPr="00154730" w:rsidRDefault="00EF401B" w:rsidP="00EF401B">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194E517C" w14:textId="77777777" w:rsidR="00EF401B" w:rsidRPr="00154730" w:rsidRDefault="00EF401B" w:rsidP="00A51B97">
      <w:pPr>
        <w:pStyle w:val="Sraopastraipa"/>
        <w:tabs>
          <w:tab w:val="left" w:pos="993"/>
        </w:tabs>
        <w:spacing w:after="0" w:line="240" w:lineRule="auto"/>
        <w:ind w:left="567"/>
        <w:jc w:val="both"/>
        <w:rPr>
          <w:rFonts w:ascii="Times New Roman" w:hAnsi="Times New Roman" w:cs="Times New Roman"/>
          <w:sz w:val="24"/>
          <w:szCs w:val="22"/>
        </w:rPr>
      </w:pPr>
    </w:p>
    <w:p w14:paraId="5BC43C7A" w14:textId="77777777" w:rsidR="00EF401B" w:rsidRPr="004C392F" w:rsidRDefault="00EF401B" w:rsidP="00E56BA8">
      <w:pPr>
        <w:spacing w:after="0" w:line="24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FC0297">
      <w:pPr>
        <w:pStyle w:val="Antrat2"/>
        <w:ind w:left="5103"/>
        <w:jc w:val="both"/>
        <w:rPr>
          <w:rFonts w:ascii="Times New Roman" w:hAnsi="Times New Roman" w:cs="Times New Roman"/>
          <w:b/>
          <w:bCs/>
          <w:color w:val="auto"/>
          <w:sz w:val="22"/>
          <w:szCs w:val="22"/>
          <w:lang w:eastAsia="zh-CN"/>
        </w:rPr>
      </w:pPr>
    </w:p>
    <w:sectPr w:rsidR="002A30AF" w:rsidRPr="004C392F" w:rsidSect="00493467">
      <w:footerReference w:type="default" r:id="rId10"/>
      <w:pgSz w:w="12240" w:h="15840"/>
      <w:pgMar w:top="1134" w:right="567" w:bottom="993"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75CE3" w14:textId="77777777" w:rsidR="00C31F96" w:rsidRDefault="00C31F96" w:rsidP="00D05666">
      <w:r>
        <w:separator/>
      </w:r>
    </w:p>
  </w:endnote>
  <w:endnote w:type="continuationSeparator" w:id="0">
    <w:p w14:paraId="15B8AC8C" w14:textId="77777777" w:rsidR="00C31F96" w:rsidRDefault="00C31F96" w:rsidP="00D05666">
      <w:r>
        <w:continuationSeparator/>
      </w:r>
    </w:p>
  </w:endnote>
  <w:endnote w:type="continuationNotice" w:id="1">
    <w:p w14:paraId="2F97F1BE" w14:textId="77777777" w:rsidR="00C31F96" w:rsidRDefault="00C31F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panose1 w:val="00000000000000000000"/>
    <w:charset w:val="00"/>
    <w:family w:val="roman"/>
    <w:notTrueType/>
    <w:pitch w:val="default"/>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31EB6" w14:textId="240E7295" w:rsidR="005C0694" w:rsidRPr="002D368A" w:rsidRDefault="005C0694">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62C2D" w14:textId="77777777" w:rsidR="00C31F96" w:rsidRDefault="00C31F96" w:rsidP="00D05666">
      <w:r>
        <w:separator/>
      </w:r>
    </w:p>
  </w:footnote>
  <w:footnote w:type="continuationSeparator" w:id="0">
    <w:p w14:paraId="343F2C8F" w14:textId="77777777" w:rsidR="00C31F96" w:rsidRDefault="00C31F96" w:rsidP="00D05666">
      <w:r>
        <w:continuationSeparator/>
      </w:r>
    </w:p>
  </w:footnote>
  <w:footnote w:type="continuationNotice" w:id="1">
    <w:p w14:paraId="08614387" w14:textId="77777777" w:rsidR="00C31F96" w:rsidRDefault="00C31F9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4"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6"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8"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0"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4"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8"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4"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A183221"/>
    <w:multiLevelType w:val="multilevel"/>
    <w:tmpl w:val="4E14D13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0"/>
  </w:num>
  <w:num w:numId="2">
    <w:abstractNumId w:val="16"/>
  </w:num>
  <w:num w:numId="3">
    <w:abstractNumId w:val="24"/>
  </w:num>
  <w:num w:numId="4">
    <w:abstractNumId w:val="51"/>
  </w:num>
  <w:num w:numId="5">
    <w:abstractNumId w:val="61"/>
  </w:num>
  <w:num w:numId="6">
    <w:abstractNumId w:val="46"/>
  </w:num>
  <w:num w:numId="7">
    <w:abstractNumId w:val="70"/>
  </w:num>
  <w:num w:numId="8">
    <w:abstractNumId w:val="38"/>
  </w:num>
  <w:num w:numId="9">
    <w:abstractNumId w:val="68"/>
  </w:num>
  <w:num w:numId="10">
    <w:abstractNumId w:val="7"/>
  </w:num>
  <w:num w:numId="11">
    <w:abstractNumId w:val="67"/>
  </w:num>
  <w:num w:numId="12">
    <w:abstractNumId w:val="17"/>
  </w:num>
  <w:num w:numId="13">
    <w:abstractNumId w:val="9"/>
  </w:num>
  <w:num w:numId="14">
    <w:abstractNumId w:val="18"/>
  </w:num>
  <w:num w:numId="15">
    <w:abstractNumId w:val="13"/>
  </w:num>
  <w:num w:numId="16">
    <w:abstractNumId w:val="29"/>
  </w:num>
  <w:num w:numId="17">
    <w:abstractNumId w:val="56"/>
  </w:num>
  <w:num w:numId="18">
    <w:abstractNumId w:val="19"/>
  </w:num>
  <w:num w:numId="19">
    <w:abstractNumId w:val="42"/>
  </w:num>
  <w:num w:numId="20">
    <w:abstractNumId w:val="54"/>
  </w:num>
  <w:num w:numId="21">
    <w:abstractNumId w:val="57"/>
  </w:num>
  <w:num w:numId="22">
    <w:abstractNumId w:val="34"/>
  </w:num>
  <w:num w:numId="23">
    <w:abstractNumId w:val="53"/>
  </w:num>
  <w:num w:numId="24">
    <w:abstractNumId w:val="23"/>
  </w:num>
  <w:num w:numId="25">
    <w:abstractNumId w:val="33"/>
  </w:num>
  <w:num w:numId="26">
    <w:abstractNumId w:val="69"/>
  </w:num>
  <w:num w:numId="27">
    <w:abstractNumId w:val="65"/>
  </w:num>
  <w:num w:numId="28">
    <w:abstractNumId w:val="64"/>
  </w:num>
  <w:num w:numId="29">
    <w:abstractNumId w:val="35"/>
  </w:num>
  <w:num w:numId="30">
    <w:abstractNumId w:val="8"/>
  </w:num>
  <w:num w:numId="31">
    <w:abstractNumId w:val="20"/>
  </w:num>
  <w:num w:numId="32">
    <w:abstractNumId w:val="0"/>
  </w:num>
  <w:num w:numId="33">
    <w:abstractNumId w:val="1"/>
  </w:num>
  <w:num w:numId="34">
    <w:abstractNumId w:val="2"/>
  </w:num>
  <w:num w:numId="35">
    <w:abstractNumId w:val="3"/>
  </w:num>
  <w:num w:numId="36">
    <w:abstractNumId w:val="4"/>
  </w:num>
  <w:num w:numId="37">
    <w:abstractNumId w:val="26"/>
  </w:num>
  <w:num w:numId="38">
    <w:abstractNumId w:val="63"/>
  </w:num>
  <w:num w:numId="39">
    <w:abstractNumId w:val="66"/>
  </w:num>
  <w:num w:numId="40">
    <w:abstractNumId w:val="52"/>
  </w:num>
  <w:num w:numId="41">
    <w:abstractNumId w:val="55"/>
  </w:num>
  <w:num w:numId="42">
    <w:abstractNumId w:val="62"/>
  </w:num>
  <w:num w:numId="43">
    <w:abstractNumId w:val="10"/>
  </w:num>
  <w:num w:numId="44">
    <w:abstractNumId w:val="21"/>
  </w:num>
  <w:num w:numId="45">
    <w:abstractNumId w:val="37"/>
  </w:num>
  <w:num w:numId="46">
    <w:abstractNumId w:val="40"/>
  </w:num>
  <w:num w:numId="47">
    <w:abstractNumId w:val="11"/>
  </w:num>
  <w:num w:numId="48">
    <w:abstractNumId w:val="25"/>
  </w:num>
  <w:num w:numId="49">
    <w:abstractNumId w:val="39"/>
  </w:num>
  <w:num w:numId="50">
    <w:abstractNumId w:val="6"/>
  </w:num>
  <w:num w:numId="51">
    <w:abstractNumId w:val="71"/>
  </w:num>
  <w:num w:numId="52">
    <w:abstractNumId w:val="32"/>
  </w:num>
  <w:num w:numId="53">
    <w:abstractNumId w:val="48"/>
  </w:num>
  <w:num w:numId="54">
    <w:abstractNumId w:val="14"/>
  </w:num>
  <w:num w:numId="55">
    <w:abstractNumId w:val="45"/>
  </w:num>
  <w:num w:numId="56">
    <w:abstractNumId w:val="59"/>
  </w:num>
  <w:num w:numId="57">
    <w:abstractNumId w:val="36"/>
  </w:num>
  <w:num w:numId="58">
    <w:abstractNumId w:val="58"/>
  </w:num>
  <w:num w:numId="59">
    <w:abstractNumId w:val="43"/>
  </w:num>
  <w:num w:numId="60">
    <w:abstractNumId w:val="47"/>
  </w:num>
  <w:num w:numId="61">
    <w:abstractNumId w:val="50"/>
  </w:num>
  <w:num w:numId="62">
    <w:abstractNumId w:val="12"/>
  </w:num>
  <w:num w:numId="63">
    <w:abstractNumId w:val="49"/>
  </w:num>
  <w:num w:numId="64">
    <w:abstractNumId w:val="60"/>
  </w:num>
  <w:num w:numId="65">
    <w:abstractNumId w:val="28"/>
  </w:num>
  <w:num w:numId="66">
    <w:abstractNumId w:val="22"/>
  </w:num>
  <w:num w:numId="67">
    <w:abstractNumId w:val="44"/>
  </w:num>
  <w:num w:numId="68">
    <w:abstractNumId w:val="15"/>
  </w:num>
  <w:num w:numId="69">
    <w:abstractNumId w:val="27"/>
  </w:num>
  <w:num w:numId="70">
    <w:abstractNumId w:val="41"/>
  </w:num>
  <w:num w:numId="71">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16D56"/>
    <w:rsid w:val="00020FD4"/>
    <w:rsid w:val="00021A03"/>
    <w:rsid w:val="00021ECC"/>
    <w:rsid w:val="00021EFA"/>
    <w:rsid w:val="000244A2"/>
    <w:rsid w:val="00026246"/>
    <w:rsid w:val="00026673"/>
    <w:rsid w:val="00026690"/>
    <w:rsid w:val="00026993"/>
    <w:rsid w:val="00026D16"/>
    <w:rsid w:val="000277A1"/>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D18"/>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730"/>
    <w:rsid w:val="001550F5"/>
    <w:rsid w:val="00155F48"/>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5A4D"/>
    <w:rsid w:val="001C635E"/>
    <w:rsid w:val="001C6757"/>
    <w:rsid w:val="001C7D66"/>
    <w:rsid w:val="001C7F48"/>
    <w:rsid w:val="001D39F6"/>
    <w:rsid w:val="001D48DE"/>
    <w:rsid w:val="001D558D"/>
    <w:rsid w:val="001D65F8"/>
    <w:rsid w:val="001D7492"/>
    <w:rsid w:val="001E0107"/>
    <w:rsid w:val="001E0214"/>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0F8"/>
    <w:rsid w:val="001F6551"/>
    <w:rsid w:val="001F70BC"/>
    <w:rsid w:val="001F74B8"/>
    <w:rsid w:val="001F7794"/>
    <w:rsid w:val="001F78B9"/>
    <w:rsid w:val="001F7C60"/>
    <w:rsid w:val="001F7EC2"/>
    <w:rsid w:val="00200101"/>
    <w:rsid w:val="00200212"/>
    <w:rsid w:val="00200F5D"/>
    <w:rsid w:val="00202A46"/>
    <w:rsid w:val="00202DA3"/>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6B81"/>
    <w:rsid w:val="002374F8"/>
    <w:rsid w:val="00237EA0"/>
    <w:rsid w:val="00240476"/>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4654"/>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C75"/>
    <w:rsid w:val="002F536E"/>
    <w:rsid w:val="002F5EE2"/>
    <w:rsid w:val="002F5F47"/>
    <w:rsid w:val="002F67FD"/>
    <w:rsid w:val="002F7688"/>
    <w:rsid w:val="002F7D23"/>
    <w:rsid w:val="00300FEF"/>
    <w:rsid w:val="003010E3"/>
    <w:rsid w:val="00301185"/>
    <w:rsid w:val="0030230E"/>
    <w:rsid w:val="00302469"/>
    <w:rsid w:val="00302794"/>
    <w:rsid w:val="0030489A"/>
    <w:rsid w:val="003049FC"/>
    <w:rsid w:val="00304E45"/>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97090"/>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16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436D"/>
    <w:rsid w:val="003E436F"/>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8B8"/>
    <w:rsid w:val="00483E10"/>
    <w:rsid w:val="004847DE"/>
    <w:rsid w:val="00485CFB"/>
    <w:rsid w:val="00485E23"/>
    <w:rsid w:val="00486432"/>
    <w:rsid w:val="0048654D"/>
    <w:rsid w:val="004867B9"/>
    <w:rsid w:val="00486B0D"/>
    <w:rsid w:val="00491BCB"/>
    <w:rsid w:val="00493467"/>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4EF8"/>
    <w:rsid w:val="005070CC"/>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D12"/>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7BB"/>
    <w:rsid w:val="00537231"/>
    <w:rsid w:val="005377B5"/>
    <w:rsid w:val="005379E7"/>
    <w:rsid w:val="00540094"/>
    <w:rsid w:val="00540C9A"/>
    <w:rsid w:val="0054118B"/>
    <w:rsid w:val="0054132A"/>
    <w:rsid w:val="0054149D"/>
    <w:rsid w:val="005420ED"/>
    <w:rsid w:val="00542A74"/>
    <w:rsid w:val="005448A6"/>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253"/>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375D9"/>
    <w:rsid w:val="00640399"/>
    <w:rsid w:val="00640BD0"/>
    <w:rsid w:val="00640DBD"/>
    <w:rsid w:val="00640FAD"/>
    <w:rsid w:val="00641DE8"/>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80281"/>
    <w:rsid w:val="00681CDE"/>
    <w:rsid w:val="006824FC"/>
    <w:rsid w:val="006832FF"/>
    <w:rsid w:val="0068448B"/>
    <w:rsid w:val="00684D34"/>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B0E"/>
    <w:rsid w:val="006B4DA5"/>
    <w:rsid w:val="006B5492"/>
    <w:rsid w:val="006B5692"/>
    <w:rsid w:val="006B56F2"/>
    <w:rsid w:val="006B5CC8"/>
    <w:rsid w:val="006B6D69"/>
    <w:rsid w:val="006C00E3"/>
    <w:rsid w:val="006C176F"/>
    <w:rsid w:val="006C1CEA"/>
    <w:rsid w:val="006C2ED7"/>
    <w:rsid w:val="006C30A2"/>
    <w:rsid w:val="006C4A69"/>
    <w:rsid w:val="006C613D"/>
    <w:rsid w:val="006C6272"/>
    <w:rsid w:val="006C63B5"/>
    <w:rsid w:val="006C688B"/>
    <w:rsid w:val="006C6B7B"/>
    <w:rsid w:val="006D0022"/>
    <w:rsid w:val="006D0573"/>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035D"/>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201"/>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2CB6"/>
    <w:rsid w:val="00842CFB"/>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4F45"/>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5034"/>
    <w:rsid w:val="0097609B"/>
    <w:rsid w:val="009773F1"/>
    <w:rsid w:val="00980167"/>
    <w:rsid w:val="00980D68"/>
    <w:rsid w:val="00983A43"/>
    <w:rsid w:val="009841CD"/>
    <w:rsid w:val="0098515C"/>
    <w:rsid w:val="009855D4"/>
    <w:rsid w:val="00985A84"/>
    <w:rsid w:val="00985F55"/>
    <w:rsid w:val="0098657C"/>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3079"/>
    <w:rsid w:val="009D432C"/>
    <w:rsid w:val="009D54AC"/>
    <w:rsid w:val="009D5DB6"/>
    <w:rsid w:val="009D7294"/>
    <w:rsid w:val="009D779F"/>
    <w:rsid w:val="009D7ACC"/>
    <w:rsid w:val="009E002E"/>
    <w:rsid w:val="009E01BB"/>
    <w:rsid w:val="009E13DC"/>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C87"/>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26CA8"/>
    <w:rsid w:val="00C30158"/>
    <w:rsid w:val="00C3061F"/>
    <w:rsid w:val="00C31457"/>
    <w:rsid w:val="00C31918"/>
    <w:rsid w:val="00C31F96"/>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2A5"/>
    <w:rsid w:val="00C725E4"/>
    <w:rsid w:val="00C7286B"/>
    <w:rsid w:val="00C7573C"/>
    <w:rsid w:val="00C75E83"/>
    <w:rsid w:val="00C7706C"/>
    <w:rsid w:val="00C77938"/>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1FAA"/>
    <w:rsid w:val="00CE275A"/>
    <w:rsid w:val="00CE2A25"/>
    <w:rsid w:val="00CE3247"/>
    <w:rsid w:val="00CE498D"/>
    <w:rsid w:val="00CE4A17"/>
    <w:rsid w:val="00CE5A18"/>
    <w:rsid w:val="00CE6713"/>
    <w:rsid w:val="00CE70E7"/>
    <w:rsid w:val="00CE7939"/>
    <w:rsid w:val="00CE7B38"/>
    <w:rsid w:val="00CF06D5"/>
    <w:rsid w:val="00CF1D08"/>
    <w:rsid w:val="00CF1D58"/>
    <w:rsid w:val="00CF2677"/>
    <w:rsid w:val="00CF2CB6"/>
    <w:rsid w:val="00CF4125"/>
    <w:rsid w:val="00CF63E5"/>
    <w:rsid w:val="00CF66FF"/>
    <w:rsid w:val="00CF705D"/>
    <w:rsid w:val="00CF74E0"/>
    <w:rsid w:val="00CF7B33"/>
    <w:rsid w:val="00D0036E"/>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0EE"/>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0DB9"/>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4B6"/>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11"/>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477"/>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789"/>
    <w:rsid w:val="00E87CA6"/>
    <w:rsid w:val="00E9075D"/>
    <w:rsid w:val="00E909CE"/>
    <w:rsid w:val="00E90D60"/>
    <w:rsid w:val="00E91223"/>
    <w:rsid w:val="00E915FB"/>
    <w:rsid w:val="00E91980"/>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3D4"/>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1DD2"/>
    <w:rsid w:val="00F02806"/>
    <w:rsid w:val="00F02C2E"/>
    <w:rsid w:val="00F038E5"/>
    <w:rsid w:val="00F03A5B"/>
    <w:rsid w:val="00F04027"/>
    <w:rsid w:val="00F04249"/>
    <w:rsid w:val="00F042E4"/>
    <w:rsid w:val="00F0480A"/>
    <w:rsid w:val="00F05B03"/>
    <w:rsid w:val="00F05F84"/>
    <w:rsid w:val="00F0730D"/>
    <w:rsid w:val="00F07D36"/>
    <w:rsid w:val="00F07D6B"/>
    <w:rsid w:val="00F10EB1"/>
    <w:rsid w:val="00F1121F"/>
    <w:rsid w:val="00F1174E"/>
    <w:rsid w:val="00F126A8"/>
    <w:rsid w:val="00F15BE1"/>
    <w:rsid w:val="00F166A2"/>
    <w:rsid w:val="00F170D1"/>
    <w:rsid w:val="00F20241"/>
    <w:rsid w:val="00F211FE"/>
    <w:rsid w:val="00F21730"/>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0FC3"/>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174AD"/>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prastojilente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styleId="Neapdorotaspaminjimas">
    <w:name w:val="Unresolved Mention"/>
    <w:basedOn w:val="Numatytasispastraiposriftas"/>
    <w:uiPriority w:val="99"/>
    <w:semiHidden/>
    <w:unhideWhenUsed/>
    <w:rsid w:val="0058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F9A04-53C1-4EBC-B05A-6B4A334D62B4}">
  <ds:schemaRefs>
    <ds:schemaRef ds:uri="http://schemas.microsoft.com/sharepoint/v3/contenttype/forms"/>
  </ds:schemaRefs>
</ds:datastoreItem>
</file>

<file path=customXml/itemProps3.xml><?xml version="1.0" encoding="utf-8"?>
<ds:datastoreItem xmlns:ds="http://schemas.openxmlformats.org/officeDocument/2006/customXml" ds:itemID="{DC322EB6-0D96-4006-9F66-C9AD732B3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Pages>
  <Words>1176</Words>
  <Characters>6708</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Dell</cp:lastModifiedBy>
  <cp:revision>10</cp:revision>
  <cp:lastPrinted>2022-04-29T11:22:00Z</cp:lastPrinted>
  <dcterms:created xsi:type="dcterms:W3CDTF">2025-07-15T07:00:00Z</dcterms:created>
  <dcterms:modified xsi:type="dcterms:W3CDTF">2026-02-05T07:07:00Z</dcterms:modified>
</cp:coreProperties>
</file>